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E0" w:rsidRPr="00184E45" w:rsidRDefault="00C058E0" w:rsidP="00C058E0">
      <w:pPr>
        <w:jc w:val="center"/>
      </w:pPr>
      <w:r>
        <w:rPr>
          <w:b/>
          <w:bCs/>
          <w:color w:val="000000"/>
          <w:sz w:val="23"/>
          <w:szCs w:val="23"/>
        </w:rPr>
        <w:t>Муниципальное общеобразовательное учреждение города Джанкоя Республики Крым «Школа-гимназия «</w:t>
      </w:r>
      <w:r w:rsidRPr="00184E45">
        <w:rPr>
          <w:b/>
          <w:bCs/>
          <w:color w:val="000000"/>
          <w:sz w:val="23"/>
          <w:szCs w:val="23"/>
        </w:rPr>
        <w:t>№ 6</w:t>
      </w:r>
      <w:r>
        <w:rPr>
          <w:b/>
          <w:bCs/>
          <w:color w:val="000000"/>
          <w:sz w:val="23"/>
          <w:szCs w:val="23"/>
        </w:rPr>
        <w:t>»</w:t>
      </w:r>
    </w:p>
    <w:p w:rsidR="00C058E0" w:rsidRDefault="00C058E0" w:rsidP="00C058E0">
      <w:pPr>
        <w:jc w:val="center"/>
        <w:rPr>
          <w:b/>
          <w:bCs/>
          <w:color w:val="000000"/>
          <w:sz w:val="23"/>
          <w:szCs w:val="23"/>
        </w:rPr>
      </w:pPr>
    </w:p>
    <w:tbl>
      <w:tblPr>
        <w:tblW w:w="15212" w:type="dxa"/>
        <w:tblLayout w:type="fixed"/>
        <w:tblLook w:val="04A0" w:firstRow="1" w:lastRow="0" w:firstColumn="1" w:lastColumn="0" w:noHBand="0" w:noVBand="1"/>
      </w:tblPr>
      <w:tblGrid>
        <w:gridCol w:w="3652"/>
        <w:gridCol w:w="4394"/>
        <w:gridCol w:w="3686"/>
        <w:gridCol w:w="3480"/>
      </w:tblGrid>
      <w:tr w:rsidR="00C058E0" w:rsidRPr="00A07A0A" w:rsidTr="00C058E0">
        <w:tc>
          <w:tcPr>
            <w:tcW w:w="3652" w:type="dxa"/>
          </w:tcPr>
          <w:p w:rsidR="00C058E0" w:rsidRPr="00A07A0A" w:rsidRDefault="00C058E0" w:rsidP="00C058E0">
            <w:pPr>
              <w:spacing w:line="360" w:lineRule="auto"/>
              <w:rPr>
                <w:color w:val="000000"/>
              </w:rPr>
            </w:pPr>
            <w:r w:rsidRPr="00A07A0A">
              <w:rPr>
                <w:color w:val="000000"/>
              </w:rPr>
              <w:t xml:space="preserve">«Рассмотрено» </w:t>
            </w:r>
          </w:p>
        </w:tc>
        <w:tc>
          <w:tcPr>
            <w:tcW w:w="4394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«Согласовано»</w:t>
            </w:r>
          </w:p>
        </w:tc>
        <w:tc>
          <w:tcPr>
            <w:tcW w:w="3686" w:type="dxa"/>
          </w:tcPr>
          <w:p w:rsidR="00C058E0" w:rsidRPr="00A07A0A" w:rsidRDefault="00C058E0" w:rsidP="00C058E0">
            <w:pPr>
              <w:spacing w:line="360" w:lineRule="auto"/>
            </w:pPr>
            <w:r>
              <w:rPr>
                <w:color w:val="000000"/>
              </w:rPr>
              <w:t>«</w:t>
            </w:r>
            <w:r w:rsidRPr="00A07A0A">
              <w:rPr>
                <w:color w:val="000000"/>
              </w:rPr>
              <w:t>Принято</w:t>
            </w:r>
            <w:r>
              <w:rPr>
                <w:color w:val="000000"/>
              </w:rPr>
              <w:t>»</w:t>
            </w:r>
            <w:r w:rsidRPr="00A07A0A">
              <w:rPr>
                <w:color w:val="000000"/>
              </w:rPr>
              <w:t xml:space="preserve">   </w:t>
            </w:r>
          </w:p>
        </w:tc>
        <w:tc>
          <w:tcPr>
            <w:tcW w:w="3480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«Утверждаю»</w:t>
            </w:r>
          </w:p>
        </w:tc>
      </w:tr>
      <w:tr w:rsidR="00C058E0" w:rsidRPr="00A07A0A" w:rsidTr="00C058E0">
        <w:tc>
          <w:tcPr>
            <w:tcW w:w="3652" w:type="dxa"/>
          </w:tcPr>
          <w:p w:rsidR="00C058E0" w:rsidRPr="00A07A0A" w:rsidRDefault="00C058E0" w:rsidP="00C058E0">
            <w:pPr>
              <w:spacing w:line="360" w:lineRule="auto"/>
              <w:rPr>
                <w:color w:val="000000"/>
              </w:rPr>
            </w:pPr>
            <w:r w:rsidRPr="00A07A0A">
              <w:rPr>
                <w:color w:val="000000"/>
              </w:rPr>
              <w:t>на заседании МО</w:t>
            </w:r>
          </w:p>
        </w:tc>
        <w:tc>
          <w:tcPr>
            <w:tcW w:w="4394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«_____»________2016 г.</w:t>
            </w:r>
          </w:p>
        </w:tc>
        <w:tc>
          <w:tcPr>
            <w:tcW w:w="3686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на  заседании  педсовета</w:t>
            </w:r>
          </w:p>
        </w:tc>
        <w:tc>
          <w:tcPr>
            <w:tcW w:w="3480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Директор  МОУ</w:t>
            </w:r>
          </w:p>
        </w:tc>
      </w:tr>
      <w:tr w:rsidR="00C058E0" w:rsidRPr="00A07A0A" w:rsidTr="00C058E0">
        <w:tc>
          <w:tcPr>
            <w:tcW w:w="3652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«_____»________2016 г.</w:t>
            </w:r>
          </w:p>
        </w:tc>
        <w:tc>
          <w:tcPr>
            <w:tcW w:w="4394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 xml:space="preserve">зам. директора по </w:t>
            </w:r>
            <w:r>
              <w:rPr>
                <w:color w:val="000000"/>
              </w:rPr>
              <w:t>Н</w:t>
            </w:r>
            <w:r w:rsidRPr="00A07A0A">
              <w:rPr>
                <w:color w:val="000000"/>
              </w:rPr>
              <w:t>МР</w:t>
            </w:r>
          </w:p>
        </w:tc>
        <w:tc>
          <w:tcPr>
            <w:tcW w:w="3686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протокол №          </w:t>
            </w:r>
            <w:proofErr w:type="gramStart"/>
            <w:r w:rsidRPr="00A07A0A">
              <w:rPr>
                <w:color w:val="000000"/>
              </w:rPr>
              <w:t>от</w:t>
            </w:r>
            <w:proofErr w:type="gramEnd"/>
            <w:r w:rsidRPr="00A07A0A">
              <w:rPr>
                <w:color w:val="000000"/>
              </w:rPr>
              <w:t xml:space="preserve">                       </w:t>
            </w:r>
          </w:p>
        </w:tc>
        <w:tc>
          <w:tcPr>
            <w:tcW w:w="3480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_________/   </w:t>
            </w:r>
            <w:proofErr w:type="spellStart"/>
            <w:r w:rsidRPr="00A07A0A">
              <w:rPr>
                <w:color w:val="000000"/>
              </w:rPr>
              <w:t>А.Е.Бочкала</w:t>
            </w:r>
            <w:proofErr w:type="spellEnd"/>
            <w:r w:rsidRPr="00A07A0A">
              <w:rPr>
                <w:color w:val="000000"/>
              </w:rPr>
              <w:t>/</w:t>
            </w:r>
          </w:p>
        </w:tc>
      </w:tr>
      <w:tr w:rsidR="00C058E0" w:rsidRPr="00A07A0A" w:rsidTr="00C058E0">
        <w:tc>
          <w:tcPr>
            <w:tcW w:w="3652" w:type="dxa"/>
          </w:tcPr>
          <w:p w:rsidR="00C058E0" w:rsidRPr="00A07A0A" w:rsidRDefault="00C058E0" w:rsidP="00C058E0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A07A0A">
              <w:rPr>
                <w:color w:val="000000"/>
              </w:rPr>
              <w:t>ротокол</w:t>
            </w:r>
            <w:r>
              <w:rPr>
                <w:color w:val="000000"/>
              </w:rPr>
              <w:t xml:space="preserve"> </w:t>
            </w:r>
            <w:r w:rsidRPr="00A07A0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№</w:t>
            </w:r>
            <w:r w:rsidRPr="00A07A0A">
              <w:rPr>
                <w:color w:val="000000"/>
              </w:rPr>
              <w:t xml:space="preserve">          </w:t>
            </w:r>
            <w:proofErr w:type="gramStart"/>
            <w:r w:rsidRPr="00A07A0A">
              <w:rPr>
                <w:color w:val="000000"/>
              </w:rPr>
              <w:t>от</w:t>
            </w:r>
            <w:proofErr w:type="gramEnd"/>
            <w:r w:rsidRPr="00A07A0A">
              <w:rPr>
                <w:color w:val="000000"/>
              </w:rPr>
              <w:t xml:space="preserve">                     </w:t>
            </w:r>
          </w:p>
        </w:tc>
        <w:tc>
          <w:tcPr>
            <w:tcW w:w="4394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 __________/</w:t>
            </w:r>
            <w:proofErr w:type="spellStart"/>
            <w:r w:rsidRPr="00A07A0A">
              <w:rPr>
                <w:color w:val="000000"/>
              </w:rPr>
              <w:t>Гоморова</w:t>
            </w:r>
            <w:proofErr w:type="spellEnd"/>
            <w:r w:rsidRPr="00A07A0A">
              <w:rPr>
                <w:color w:val="000000"/>
              </w:rPr>
              <w:t xml:space="preserve"> А.А. /</w:t>
            </w:r>
          </w:p>
        </w:tc>
        <w:tc>
          <w:tcPr>
            <w:tcW w:w="3686" w:type="dxa"/>
          </w:tcPr>
          <w:p w:rsidR="00C058E0" w:rsidRPr="00A07A0A" w:rsidRDefault="00C058E0" w:rsidP="00C058E0">
            <w:pPr>
              <w:spacing w:line="360" w:lineRule="auto"/>
            </w:pPr>
          </w:p>
        </w:tc>
        <w:tc>
          <w:tcPr>
            <w:tcW w:w="3480" w:type="dxa"/>
          </w:tcPr>
          <w:p w:rsidR="00C058E0" w:rsidRPr="00A07A0A" w:rsidRDefault="00C058E0" w:rsidP="00C058E0">
            <w:pPr>
              <w:spacing w:line="360" w:lineRule="auto"/>
            </w:pPr>
            <w:r w:rsidRPr="00A07A0A">
              <w:t xml:space="preserve"> </w:t>
            </w:r>
            <w:r w:rsidRPr="00A07A0A">
              <w:rPr>
                <w:color w:val="000000"/>
              </w:rPr>
              <w:t xml:space="preserve">Приказ №     </w:t>
            </w:r>
            <w:proofErr w:type="gramStart"/>
            <w:r w:rsidRPr="00A07A0A">
              <w:rPr>
                <w:color w:val="000000"/>
              </w:rPr>
              <w:t>от</w:t>
            </w:r>
            <w:proofErr w:type="gramEnd"/>
            <w:r w:rsidRPr="00A07A0A">
              <w:t xml:space="preserve"> </w:t>
            </w:r>
          </w:p>
        </w:tc>
      </w:tr>
      <w:tr w:rsidR="00C058E0" w:rsidRPr="00A07A0A" w:rsidTr="00C058E0">
        <w:tc>
          <w:tcPr>
            <w:tcW w:w="3652" w:type="dxa"/>
          </w:tcPr>
          <w:p w:rsidR="00C058E0" w:rsidRPr="00A07A0A" w:rsidRDefault="00C058E0" w:rsidP="00C058E0">
            <w:pPr>
              <w:spacing w:line="360" w:lineRule="auto"/>
              <w:rPr>
                <w:color w:val="000000"/>
              </w:rPr>
            </w:pPr>
            <w:r w:rsidRPr="00A07A0A">
              <w:rPr>
                <w:color w:val="000000"/>
              </w:rPr>
              <w:t>Руководитель МО </w:t>
            </w:r>
          </w:p>
          <w:p w:rsidR="00C058E0" w:rsidRPr="00A07A0A" w:rsidRDefault="00C058E0" w:rsidP="00C058E0">
            <w:pPr>
              <w:spacing w:line="360" w:lineRule="auto"/>
              <w:rPr>
                <w:color w:val="000000"/>
              </w:rPr>
            </w:pPr>
            <w:r w:rsidRPr="00A07A0A">
              <w:rPr>
                <w:color w:val="000000"/>
              </w:rPr>
              <w:t> __________/</w:t>
            </w:r>
            <w:proofErr w:type="spellStart"/>
            <w:r w:rsidRPr="00A07A0A">
              <w:rPr>
                <w:color w:val="000000"/>
              </w:rPr>
              <w:t>М.А.Сандлер</w:t>
            </w:r>
            <w:proofErr w:type="spellEnd"/>
            <w:r w:rsidRPr="00A07A0A">
              <w:rPr>
                <w:color w:val="000000"/>
              </w:rPr>
              <w:t xml:space="preserve"> /</w:t>
            </w:r>
          </w:p>
        </w:tc>
        <w:tc>
          <w:tcPr>
            <w:tcW w:w="4394" w:type="dxa"/>
          </w:tcPr>
          <w:p w:rsidR="00C058E0" w:rsidRPr="00A07A0A" w:rsidRDefault="00C058E0" w:rsidP="00C058E0">
            <w:pPr>
              <w:spacing w:line="360" w:lineRule="auto"/>
            </w:pPr>
          </w:p>
        </w:tc>
        <w:tc>
          <w:tcPr>
            <w:tcW w:w="3686" w:type="dxa"/>
          </w:tcPr>
          <w:p w:rsidR="00C058E0" w:rsidRPr="00A07A0A" w:rsidRDefault="00C058E0" w:rsidP="00C058E0">
            <w:pPr>
              <w:spacing w:line="360" w:lineRule="auto"/>
            </w:pPr>
          </w:p>
        </w:tc>
        <w:tc>
          <w:tcPr>
            <w:tcW w:w="3480" w:type="dxa"/>
          </w:tcPr>
          <w:p w:rsidR="00C058E0" w:rsidRDefault="00C058E0" w:rsidP="00C058E0">
            <w:pPr>
              <w:spacing w:line="360" w:lineRule="auto"/>
              <w:rPr>
                <w:color w:val="000000"/>
              </w:rPr>
            </w:pPr>
            <w:r w:rsidRPr="00A07A0A">
              <w:rPr>
                <w:color w:val="000000"/>
              </w:rPr>
              <w:t>«_____»________2016 г.</w:t>
            </w:r>
          </w:p>
          <w:p w:rsidR="00C058E0" w:rsidRPr="00A07A0A" w:rsidRDefault="00C058E0" w:rsidP="00C058E0">
            <w:pPr>
              <w:spacing w:line="360" w:lineRule="auto"/>
            </w:pPr>
            <w:r w:rsidRPr="00A07A0A">
              <w:rPr>
                <w:color w:val="000000"/>
              </w:rPr>
              <w:t>Печать МОУ</w:t>
            </w:r>
          </w:p>
        </w:tc>
      </w:tr>
    </w:tbl>
    <w:p w:rsidR="00C058E0" w:rsidRPr="00184E45" w:rsidRDefault="00C058E0" w:rsidP="00C058E0">
      <w:r>
        <w:rPr>
          <w:color w:val="000000"/>
          <w:sz w:val="23"/>
          <w:szCs w:val="23"/>
        </w:rPr>
        <w:t>  </w:t>
      </w:r>
    </w:p>
    <w:p w:rsidR="00116F8A" w:rsidRPr="002F698D" w:rsidRDefault="00116F8A" w:rsidP="00116F8A"/>
    <w:p w:rsidR="00116F8A" w:rsidRPr="00694706" w:rsidRDefault="00116F8A" w:rsidP="00116F8A">
      <w:pPr>
        <w:jc w:val="center"/>
      </w:pPr>
      <w:r w:rsidRPr="00694706">
        <w:rPr>
          <w:b/>
          <w:bCs/>
          <w:sz w:val="53"/>
          <w:szCs w:val="53"/>
        </w:rPr>
        <w:t>ПЛАН   РАБОТЫ</w:t>
      </w:r>
    </w:p>
    <w:p w:rsidR="00116F8A" w:rsidRDefault="00116F8A" w:rsidP="00116F8A">
      <w:pPr>
        <w:jc w:val="center"/>
        <w:rPr>
          <w:b/>
          <w:bCs/>
          <w:sz w:val="53"/>
          <w:szCs w:val="53"/>
        </w:rPr>
      </w:pPr>
      <w:r w:rsidRPr="00694706">
        <w:rPr>
          <w:b/>
          <w:bCs/>
          <w:sz w:val="53"/>
          <w:szCs w:val="53"/>
        </w:rPr>
        <w:t xml:space="preserve">МЕТОДОБЪЕДИНЕНИЯ  УЧИТЕЛЕЙ </w:t>
      </w:r>
    </w:p>
    <w:p w:rsidR="00116F8A" w:rsidRPr="00E42FFA" w:rsidRDefault="00116F8A" w:rsidP="00116F8A">
      <w:pPr>
        <w:jc w:val="center"/>
      </w:pPr>
      <w:r>
        <w:rPr>
          <w:b/>
          <w:bCs/>
          <w:sz w:val="53"/>
          <w:szCs w:val="53"/>
        </w:rPr>
        <w:t>ИНОСТРАНН</w:t>
      </w:r>
      <w:r w:rsidR="00C058E0">
        <w:rPr>
          <w:b/>
          <w:bCs/>
          <w:sz w:val="53"/>
          <w:szCs w:val="53"/>
        </w:rPr>
        <w:t>ОЙ ФИЛОЛОГИИ И ИСТОРИИ</w:t>
      </w:r>
    </w:p>
    <w:p w:rsidR="00116F8A" w:rsidRPr="00694706" w:rsidRDefault="00116F8A" w:rsidP="00116F8A">
      <w:pPr>
        <w:jc w:val="center"/>
      </w:pPr>
      <w:r>
        <w:rPr>
          <w:b/>
          <w:bCs/>
          <w:sz w:val="53"/>
          <w:szCs w:val="53"/>
        </w:rPr>
        <w:t>МОУ</w:t>
      </w:r>
      <w:r w:rsidRPr="00694706">
        <w:rPr>
          <w:b/>
          <w:bCs/>
          <w:sz w:val="53"/>
          <w:szCs w:val="53"/>
        </w:rPr>
        <w:t xml:space="preserve">   «ШКОЛА-ГИМНАЗИЯ</w:t>
      </w:r>
      <w:r>
        <w:rPr>
          <w:b/>
          <w:bCs/>
          <w:sz w:val="53"/>
          <w:szCs w:val="53"/>
        </w:rPr>
        <w:t xml:space="preserve"> </w:t>
      </w:r>
      <w:r w:rsidRPr="00694706">
        <w:rPr>
          <w:b/>
          <w:bCs/>
          <w:sz w:val="53"/>
          <w:szCs w:val="53"/>
        </w:rPr>
        <w:t>№ 6</w:t>
      </w:r>
      <w:r>
        <w:rPr>
          <w:b/>
          <w:bCs/>
          <w:sz w:val="53"/>
          <w:szCs w:val="53"/>
        </w:rPr>
        <w:t>»</w:t>
      </w:r>
    </w:p>
    <w:p w:rsidR="00116F8A" w:rsidRPr="00694706" w:rsidRDefault="00116F8A" w:rsidP="00116F8A">
      <w:pPr>
        <w:jc w:val="center"/>
      </w:pPr>
      <w:r w:rsidRPr="00694706">
        <w:rPr>
          <w:b/>
          <w:bCs/>
          <w:sz w:val="53"/>
          <w:szCs w:val="53"/>
        </w:rPr>
        <w:t>на  201</w:t>
      </w:r>
      <w:r w:rsidR="00C058E0">
        <w:rPr>
          <w:b/>
          <w:bCs/>
          <w:sz w:val="53"/>
          <w:szCs w:val="53"/>
        </w:rPr>
        <w:t>6 – 2017</w:t>
      </w:r>
      <w:r w:rsidRPr="00694706">
        <w:rPr>
          <w:b/>
          <w:bCs/>
          <w:sz w:val="53"/>
          <w:szCs w:val="53"/>
        </w:rPr>
        <w:t xml:space="preserve"> учебный год</w:t>
      </w:r>
    </w:p>
    <w:p w:rsidR="00116F8A" w:rsidRPr="00694706" w:rsidRDefault="00116F8A" w:rsidP="00116F8A">
      <w:pPr>
        <w:spacing w:after="240"/>
        <w:jc w:val="center"/>
      </w:pPr>
      <w:r w:rsidRPr="00694706">
        <w:br/>
      </w:r>
    </w:p>
    <w:p w:rsidR="00116F8A" w:rsidRDefault="00116F8A" w:rsidP="00116F8A">
      <w:r w:rsidRPr="00694706">
        <w:rPr>
          <w:b/>
          <w:bCs/>
          <w:sz w:val="41"/>
          <w:szCs w:val="41"/>
        </w:rPr>
        <w:t xml:space="preserve">                                                                     Руководитель МО </w:t>
      </w:r>
      <w:r>
        <w:rPr>
          <w:b/>
          <w:bCs/>
          <w:sz w:val="41"/>
          <w:szCs w:val="41"/>
        </w:rPr>
        <w:t xml:space="preserve">  </w:t>
      </w:r>
      <w:proofErr w:type="spellStart"/>
      <w:r>
        <w:rPr>
          <w:b/>
          <w:bCs/>
          <w:sz w:val="41"/>
          <w:szCs w:val="41"/>
        </w:rPr>
        <w:t>Сандлер</w:t>
      </w:r>
      <w:proofErr w:type="spellEnd"/>
      <w:r>
        <w:rPr>
          <w:b/>
          <w:bCs/>
          <w:sz w:val="41"/>
          <w:szCs w:val="41"/>
        </w:rPr>
        <w:t xml:space="preserve"> М.А</w:t>
      </w:r>
      <w:r w:rsidRPr="00694706">
        <w:rPr>
          <w:b/>
          <w:bCs/>
          <w:sz w:val="41"/>
          <w:szCs w:val="41"/>
        </w:rPr>
        <w:t>.</w:t>
      </w:r>
    </w:p>
    <w:p w:rsidR="008302C2" w:rsidRDefault="008302C2"/>
    <w:p w:rsidR="00116F8A" w:rsidRDefault="00116F8A"/>
    <w:p w:rsidR="00116F8A" w:rsidRDefault="00116F8A"/>
    <w:p w:rsidR="00116F8A" w:rsidRDefault="00116F8A"/>
    <w:p w:rsidR="00116F8A" w:rsidRDefault="00116F8A"/>
    <w:p w:rsidR="00116F8A" w:rsidRDefault="00116F8A"/>
    <w:p w:rsidR="00C956A3" w:rsidRPr="00903D19" w:rsidRDefault="00C956A3" w:rsidP="00C956A3">
      <w:pPr>
        <w:spacing w:line="360" w:lineRule="auto"/>
        <w:ind w:firstLine="567"/>
        <w:rPr>
          <w:rFonts w:eastAsia="Calibri" w:cs="Calibri"/>
          <w:sz w:val="28"/>
          <w:szCs w:val="28"/>
        </w:rPr>
      </w:pPr>
      <w:r w:rsidRPr="00903D19">
        <w:rPr>
          <w:rFonts w:eastAsia="Calibri" w:cs="Calibri"/>
          <w:b/>
          <w:sz w:val="28"/>
          <w:szCs w:val="28"/>
        </w:rPr>
        <w:lastRenderedPageBreak/>
        <w:t xml:space="preserve">Проблема школы: </w:t>
      </w:r>
    </w:p>
    <w:p w:rsidR="00C956A3" w:rsidRDefault="00C956A3" w:rsidP="00C956A3">
      <w:pPr>
        <w:spacing w:line="360" w:lineRule="auto"/>
        <w:ind w:firstLine="567"/>
        <w:rPr>
          <w:rFonts w:eastAsia="Calibri" w:cs="Calibri"/>
          <w:sz w:val="28"/>
          <w:szCs w:val="28"/>
        </w:rPr>
      </w:pPr>
      <w:r w:rsidRPr="00903D19">
        <w:rPr>
          <w:rFonts w:eastAsia="Calibri" w:cs="Calibri"/>
          <w:sz w:val="28"/>
          <w:szCs w:val="28"/>
        </w:rPr>
        <w:t>“Реализация ФГОС  общего образования в условиях интеграции системы образования Республики Крым в образовательное пространство Российской Федерации"</w:t>
      </w:r>
    </w:p>
    <w:p w:rsidR="00C956A3" w:rsidRPr="00903D19" w:rsidRDefault="00C956A3" w:rsidP="00C956A3">
      <w:pPr>
        <w:spacing w:line="360" w:lineRule="auto"/>
        <w:ind w:firstLine="567"/>
        <w:rPr>
          <w:rFonts w:eastAsia="Calibri" w:cs="Calibri"/>
          <w:sz w:val="28"/>
          <w:szCs w:val="28"/>
        </w:rPr>
      </w:pPr>
    </w:p>
    <w:p w:rsidR="00C956A3" w:rsidRPr="00903D19" w:rsidRDefault="00C956A3" w:rsidP="00C956A3">
      <w:pPr>
        <w:spacing w:line="360" w:lineRule="auto"/>
        <w:ind w:firstLine="567"/>
        <w:rPr>
          <w:rFonts w:eastAsia="Calibri" w:cs="Calibri"/>
          <w:b/>
          <w:sz w:val="28"/>
          <w:szCs w:val="28"/>
        </w:rPr>
      </w:pPr>
      <w:r w:rsidRPr="00903D19">
        <w:rPr>
          <w:rFonts w:eastAsia="Calibri" w:cs="Calibri"/>
          <w:sz w:val="28"/>
          <w:szCs w:val="28"/>
        </w:rPr>
        <w:t xml:space="preserve">  </w:t>
      </w:r>
      <w:r w:rsidRPr="00903D19">
        <w:rPr>
          <w:rFonts w:eastAsia="Calibri" w:cs="Calibri"/>
          <w:b/>
          <w:sz w:val="28"/>
          <w:szCs w:val="28"/>
        </w:rPr>
        <w:t>Единая методическая тема:</w:t>
      </w:r>
    </w:p>
    <w:p w:rsidR="00C956A3" w:rsidRPr="00903D19" w:rsidRDefault="00C956A3" w:rsidP="00C956A3">
      <w:pPr>
        <w:spacing w:line="360" w:lineRule="auto"/>
        <w:ind w:firstLine="567"/>
        <w:rPr>
          <w:rFonts w:eastAsia="Calibri" w:cs="Calibri"/>
          <w:sz w:val="28"/>
          <w:szCs w:val="28"/>
        </w:rPr>
      </w:pPr>
      <w:r w:rsidRPr="00903D19">
        <w:rPr>
          <w:rFonts w:eastAsia="Calibri" w:cs="Calibri"/>
          <w:sz w:val="28"/>
          <w:szCs w:val="28"/>
        </w:rPr>
        <w:t xml:space="preserve"> </w:t>
      </w:r>
      <w:r w:rsidRPr="00C956A3">
        <w:rPr>
          <w:rFonts w:eastAsia="Calibri" w:cs="Calibri"/>
          <w:sz w:val="28"/>
          <w:szCs w:val="28"/>
        </w:rPr>
        <w:t>«Научно-методическое обеспечение реализации ФГОС ООО, создание необходимых условий для внедрения инноваций в УВП, реализации образовательной программы, а также самосовершенствования, саморазвития и самореализации педагогов»</w:t>
      </w:r>
      <w:r w:rsidRPr="00903D19">
        <w:rPr>
          <w:rFonts w:eastAsia="Calibri" w:cs="Calibri"/>
          <w:sz w:val="28"/>
          <w:szCs w:val="28"/>
        </w:rPr>
        <w:t>.</w:t>
      </w:r>
    </w:p>
    <w:p w:rsidR="00C956A3" w:rsidRDefault="00C956A3" w:rsidP="00C956A3">
      <w:pPr>
        <w:spacing w:line="360" w:lineRule="auto"/>
        <w:ind w:firstLine="567"/>
        <w:rPr>
          <w:rFonts w:eastAsia="Calibri" w:cs="Calibri"/>
          <w:b/>
          <w:sz w:val="28"/>
          <w:szCs w:val="28"/>
        </w:rPr>
      </w:pPr>
    </w:p>
    <w:p w:rsidR="00C956A3" w:rsidRPr="00903D19" w:rsidRDefault="00C956A3" w:rsidP="008237FD">
      <w:pPr>
        <w:spacing w:line="360" w:lineRule="auto"/>
        <w:ind w:firstLine="567"/>
        <w:rPr>
          <w:rFonts w:eastAsia="Calibri" w:cs="Calibri"/>
          <w:sz w:val="28"/>
          <w:szCs w:val="28"/>
        </w:rPr>
      </w:pPr>
      <w:r w:rsidRPr="00903D19">
        <w:rPr>
          <w:rFonts w:eastAsia="Calibri" w:cs="Calibri"/>
          <w:b/>
          <w:sz w:val="28"/>
          <w:szCs w:val="28"/>
        </w:rPr>
        <w:t>Проблема школьного  МО</w:t>
      </w:r>
      <w:r w:rsidRPr="00903D19">
        <w:rPr>
          <w:rFonts w:eastAsia="Calibri" w:cs="Calibri"/>
          <w:sz w:val="28"/>
          <w:szCs w:val="28"/>
        </w:rPr>
        <w:t xml:space="preserve">: </w:t>
      </w:r>
    </w:p>
    <w:p w:rsidR="00C956A3" w:rsidRPr="00903D19" w:rsidRDefault="00C956A3" w:rsidP="008237FD">
      <w:pPr>
        <w:spacing w:line="360" w:lineRule="auto"/>
        <w:ind w:firstLine="567"/>
        <w:rPr>
          <w:rFonts w:eastAsia="Calibri" w:cs="Calibri"/>
          <w:sz w:val="28"/>
          <w:szCs w:val="28"/>
        </w:rPr>
      </w:pPr>
      <w:r w:rsidRPr="00903D19">
        <w:rPr>
          <w:rFonts w:eastAsia="Calibri" w:cs="Calibri"/>
          <w:sz w:val="28"/>
          <w:szCs w:val="28"/>
        </w:rPr>
        <w:t xml:space="preserve"> </w:t>
      </w:r>
      <w:r w:rsidRPr="00C956A3">
        <w:rPr>
          <w:rFonts w:eastAsia="Calibri" w:cs="Calibri"/>
          <w:sz w:val="28"/>
          <w:szCs w:val="28"/>
        </w:rPr>
        <w:t>«Научно-методическое обеспечение реализации ФГОС ООО</w:t>
      </w:r>
      <w:r>
        <w:rPr>
          <w:rFonts w:eastAsia="Calibri" w:cs="Calibri"/>
          <w:sz w:val="28"/>
          <w:szCs w:val="28"/>
        </w:rPr>
        <w:t xml:space="preserve"> на уроках иностранного языка и истории</w:t>
      </w:r>
      <w:r w:rsidRPr="00C956A3">
        <w:rPr>
          <w:rFonts w:eastAsia="Calibri" w:cs="Calibri"/>
          <w:sz w:val="28"/>
          <w:szCs w:val="28"/>
        </w:rPr>
        <w:t>, создание необходимых условий для внедрения инноваций в УВП, реализации образовательной программы, а также самосовершенствования, саморазвития и самореализации педагогов»</w:t>
      </w:r>
      <w:r w:rsidRPr="00903D19">
        <w:rPr>
          <w:rFonts w:eastAsia="Calibri" w:cs="Calibri"/>
          <w:sz w:val="28"/>
          <w:szCs w:val="28"/>
        </w:rPr>
        <w:t>.</w:t>
      </w:r>
    </w:p>
    <w:p w:rsidR="00C956A3" w:rsidRDefault="00C956A3" w:rsidP="008237FD">
      <w:pPr>
        <w:spacing w:line="360" w:lineRule="auto"/>
        <w:ind w:firstLine="567"/>
        <w:rPr>
          <w:rFonts w:eastAsia="Calibri" w:cs="Calibri"/>
          <w:b/>
          <w:sz w:val="28"/>
          <w:szCs w:val="28"/>
        </w:rPr>
      </w:pPr>
      <w:r>
        <w:rPr>
          <w:rFonts w:eastAsia="Calibri" w:cs="Calibri"/>
          <w:b/>
          <w:sz w:val="28"/>
          <w:szCs w:val="28"/>
        </w:rPr>
        <w:t xml:space="preserve"> </w:t>
      </w:r>
    </w:p>
    <w:p w:rsidR="00C956A3" w:rsidRPr="00C956A3" w:rsidRDefault="00C956A3" w:rsidP="008237FD">
      <w:pPr>
        <w:spacing w:line="360" w:lineRule="auto"/>
        <w:ind w:firstLine="567"/>
        <w:rPr>
          <w:rFonts w:eastAsia="Calibri" w:cs="Calibri"/>
          <w:b/>
          <w:sz w:val="28"/>
          <w:szCs w:val="28"/>
        </w:rPr>
      </w:pPr>
      <w:r w:rsidRPr="00C956A3">
        <w:rPr>
          <w:rFonts w:eastAsia="Calibri" w:cs="Calibri"/>
          <w:b/>
          <w:sz w:val="28"/>
          <w:szCs w:val="28"/>
        </w:rPr>
        <w:t>Задачи:</w:t>
      </w:r>
    </w:p>
    <w:p w:rsidR="00C956A3" w:rsidRPr="00C956A3" w:rsidRDefault="00C956A3" w:rsidP="008237FD">
      <w:pPr>
        <w:widowControl w:val="0"/>
        <w:numPr>
          <w:ilvl w:val="0"/>
          <w:numId w:val="11"/>
        </w:numPr>
        <w:tabs>
          <w:tab w:val="clear" w:pos="720"/>
          <w:tab w:val="num" w:pos="1418"/>
        </w:tabs>
        <w:suppressAutoHyphens/>
        <w:spacing w:line="360" w:lineRule="auto"/>
        <w:ind w:left="1418" w:hanging="142"/>
        <w:jc w:val="both"/>
        <w:rPr>
          <w:rFonts w:eastAsia="Calibri" w:cs="Calibri"/>
          <w:sz w:val="28"/>
          <w:szCs w:val="28"/>
        </w:rPr>
      </w:pPr>
      <w:r w:rsidRPr="00C956A3">
        <w:rPr>
          <w:rFonts w:eastAsia="Calibri" w:cs="Calibri"/>
          <w:sz w:val="28"/>
          <w:szCs w:val="28"/>
        </w:rPr>
        <w:t>обеспечение методической поддержки педагогов в условиях  введения  и реализации ФГОС начального и общего образования;</w:t>
      </w:r>
    </w:p>
    <w:p w:rsidR="00C956A3" w:rsidRPr="00C956A3" w:rsidRDefault="00C956A3" w:rsidP="008237FD">
      <w:pPr>
        <w:widowControl w:val="0"/>
        <w:numPr>
          <w:ilvl w:val="0"/>
          <w:numId w:val="11"/>
        </w:numPr>
        <w:tabs>
          <w:tab w:val="clear" w:pos="720"/>
          <w:tab w:val="num" w:pos="1418"/>
        </w:tabs>
        <w:suppressAutoHyphens/>
        <w:spacing w:line="360" w:lineRule="auto"/>
        <w:ind w:left="1418" w:hanging="142"/>
        <w:jc w:val="both"/>
        <w:rPr>
          <w:rFonts w:eastAsia="Calibri" w:cs="Calibri"/>
          <w:sz w:val="28"/>
          <w:szCs w:val="28"/>
        </w:rPr>
      </w:pPr>
      <w:r w:rsidRPr="00C956A3">
        <w:rPr>
          <w:rFonts w:eastAsia="Calibri" w:cs="Calibri"/>
          <w:sz w:val="28"/>
          <w:szCs w:val="28"/>
        </w:rPr>
        <w:t xml:space="preserve">развитие  системы оценки качества общего и дополнительного  образования  путём организации непрерывного методического сопровождения профессиональной деятельности педагогов через работу  методических объединений, систему взаимосвязанных методических   мероприятий, обеспечивающих </w:t>
      </w:r>
      <w:r w:rsidRPr="00C956A3">
        <w:rPr>
          <w:rFonts w:eastAsia="Calibri" w:cs="Calibri"/>
          <w:sz w:val="28"/>
          <w:szCs w:val="28"/>
        </w:rPr>
        <w:lastRenderedPageBreak/>
        <w:t>оказание квалифицированной помощи;</w:t>
      </w:r>
    </w:p>
    <w:p w:rsidR="00C956A3" w:rsidRPr="00C956A3" w:rsidRDefault="00C956A3" w:rsidP="008237FD">
      <w:pPr>
        <w:widowControl w:val="0"/>
        <w:numPr>
          <w:ilvl w:val="0"/>
          <w:numId w:val="11"/>
        </w:numPr>
        <w:tabs>
          <w:tab w:val="clear" w:pos="720"/>
          <w:tab w:val="num" w:pos="1418"/>
        </w:tabs>
        <w:suppressAutoHyphens/>
        <w:spacing w:line="360" w:lineRule="auto"/>
        <w:ind w:left="1418" w:hanging="142"/>
        <w:jc w:val="both"/>
        <w:rPr>
          <w:rFonts w:eastAsia="Calibri" w:cs="Calibri"/>
          <w:sz w:val="28"/>
          <w:szCs w:val="28"/>
        </w:rPr>
      </w:pPr>
      <w:r w:rsidRPr="00C956A3">
        <w:rPr>
          <w:rFonts w:eastAsia="Calibri" w:cs="Calibri"/>
          <w:sz w:val="28"/>
          <w:szCs w:val="28"/>
        </w:rPr>
        <w:t>оптимизация   инновационной деятельности  школы и организация  системы взаимодействия с информационно-методическим центром;</w:t>
      </w:r>
    </w:p>
    <w:p w:rsidR="00C956A3" w:rsidRPr="00C956A3" w:rsidRDefault="00C956A3" w:rsidP="008237FD">
      <w:pPr>
        <w:widowControl w:val="0"/>
        <w:numPr>
          <w:ilvl w:val="0"/>
          <w:numId w:val="11"/>
        </w:numPr>
        <w:tabs>
          <w:tab w:val="clear" w:pos="720"/>
          <w:tab w:val="num" w:pos="1418"/>
        </w:tabs>
        <w:suppressAutoHyphens/>
        <w:spacing w:line="360" w:lineRule="auto"/>
        <w:ind w:left="1418" w:hanging="142"/>
        <w:jc w:val="both"/>
        <w:rPr>
          <w:rFonts w:eastAsia="Calibri" w:cs="Calibri"/>
          <w:sz w:val="28"/>
          <w:szCs w:val="28"/>
        </w:rPr>
      </w:pPr>
      <w:r w:rsidRPr="00C956A3">
        <w:rPr>
          <w:rFonts w:eastAsia="Calibri" w:cs="Calibri"/>
          <w:sz w:val="28"/>
          <w:szCs w:val="28"/>
        </w:rPr>
        <w:t>методическое сопровождение процессов информатизации и дистанционного обучения</w:t>
      </w:r>
      <w:proofErr w:type="gramStart"/>
      <w:r w:rsidRPr="00C956A3">
        <w:rPr>
          <w:rFonts w:eastAsia="Calibri" w:cs="Calibri"/>
          <w:sz w:val="28"/>
          <w:szCs w:val="28"/>
        </w:rPr>
        <w:t xml:space="preserve"> ;</w:t>
      </w:r>
      <w:proofErr w:type="gramEnd"/>
    </w:p>
    <w:p w:rsidR="00C956A3" w:rsidRPr="00C956A3" w:rsidRDefault="00C956A3" w:rsidP="008237FD">
      <w:pPr>
        <w:widowControl w:val="0"/>
        <w:numPr>
          <w:ilvl w:val="0"/>
          <w:numId w:val="11"/>
        </w:numPr>
        <w:tabs>
          <w:tab w:val="clear" w:pos="720"/>
          <w:tab w:val="num" w:pos="1418"/>
        </w:tabs>
        <w:suppressAutoHyphens/>
        <w:spacing w:line="360" w:lineRule="auto"/>
        <w:ind w:left="1418" w:hanging="142"/>
        <w:jc w:val="both"/>
        <w:rPr>
          <w:rFonts w:eastAsia="Calibri" w:cs="Calibri"/>
          <w:sz w:val="28"/>
          <w:szCs w:val="28"/>
        </w:rPr>
      </w:pPr>
      <w:r w:rsidRPr="00C956A3">
        <w:rPr>
          <w:rFonts w:eastAsia="Calibri" w:cs="Calibri"/>
          <w:sz w:val="28"/>
          <w:szCs w:val="28"/>
        </w:rPr>
        <w:t>развитие системы поддержки талантливой молодежи, детей и подростков</w:t>
      </w:r>
      <w:proofErr w:type="gramStart"/>
      <w:r w:rsidRPr="00C956A3">
        <w:rPr>
          <w:rFonts w:eastAsia="Calibri" w:cs="Calibri"/>
          <w:sz w:val="28"/>
          <w:szCs w:val="28"/>
        </w:rPr>
        <w:t xml:space="preserve"> ;</w:t>
      </w:r>
      <w:proofErr w:type="gramEnd"/>
    </w:p>
    <w:p w:rsidR="00C956A3" w:rsidRPr="00C956A3" w:rsidRDefault="00C956A3" w:rsidP="008237FD">
      <w:pPr>
        <w:widowControl w:val="0"/>
        <w:numPr>
          <w:ilvl w:val="0"/>
          <w:numId w:val="11"/>
        </w:numPr>
        <w:tabs>
          <w:tab w:val="clear" w:pos="720"/>
          <w:tab w:val="num" w:pos="1418"/>
        </w:tabs>
        <w:suppressAutoHyphens/>
        <w:spacing w:line="360" w:lineRule="auto"/>
        <w:ind w:left="1418" w:hanging="142"/>
        <w:jc w:val="both"/>
        <w:rPr>
          <w:rFonts w:eastAsia="Calibri" w:cs="Calibri"/>
          <w:sz w:val="28"/>
          <w:szCs w:val="28"/>
        </w:rPr>
      </w:pPr>
      <w:r w:rsidRPr="00C956A3">
        <w:rPr>
          <w:rFonts w:eastAsia="Calibri" w:cs="Calibri"/>
          <w:sz w:val="28"/>
          <w:szCs w:val="28"/>
        </w:rPr>
        <w:t>организация деятельности педагогов относительно обобщения педагогического опыта;</w:t>
      </w:r>
    </w:p>
    <w:p w:rsidR="00C956A3" w:rsidRPr="00C956A3" w:rsidRDefault="00C956A3" w:rsidP="008237FD">
      <w:pPr>
        <w:pStyle w:val="a4"/>
        <w:numPr>
          <w:ilvl w:val="0"/>
          <w:numId w:val="11"/>
        </w:numPr>
        <w:tabs>
          <w:tab w:val="clear" w:pos="720"/>
          <w:tab w:val="num" w:pos="1418"/>
        </w:tabs>
        <w:spacing w:before="0" w:beforeAutospacing="0" w:after="0" w:afterAutospacing="0" w:line="360" w:lineRule="auto"/>
        <w:ind w:left="1418" w:hanging="142"/>
        <w:jc w:val="both"/>
        <w:rPr>
          <w:rFonts w:eastAsia="Calibri" w:cs="Calibri"/>
          <w:sz w:val="28"/>
          <w:szCs w:val="28"/>
          <w:lang w:val="ru-RU" w:eastAsia="ru-RU"/>
        </w:rPr>
      </w:pPr>
      <w:proofErr w:type="spellStart"/>
      <w:r w:rsidRPr="00C956A3">
        <w:rPr>
          <w:rFonts w:eastAsia="Calibri" w:cs="Calibri"/>
          <w:sz w:val="28"/>
          <w:szCs w:val="28"/>
          <w:lang w:val="ru-RU" w:eastAsia="ru-RU"/>
        </w:rPr>
        <w:t>обновление</w:t>
      </w:r>
      <w:proofErr w:type="spellEnd"/>
      <w:r w:rsidRPr="00C956A3">
        <w:rPr>
          <w:rFonts w:eastAsia="Calibri" w:cs="Calibri"/>
          <w:sz w:val="28"/>
          <w:szCs w:val="28"/>
          <w:lang w:val="ru-RU" w:eastAsia="ru-RU"/>
        </w:rPr>
        <w:t xml:space="preserve"> </w:t>
      </w:r>
      <w:proofErr w:type="spellStart"/>
      <w:r w:rsidRPr="00C956A3">
        <w:rPr>
          <w:rFonts w:eastAsia="Calibri" w:cs="Calibri"/>
          <w:sz w:val="28"/>
          <w:szCs w:val="28"/>
          <w:lang w:val="ru-RU" w:eastAsia="ru-RU"/>
        </w:rPr>
        <w:t>модели</w:t>
      </w:r>
      <w:proofErr w:type="spellEnd"/>
      <w:r w:rsidRPr="00C956A3">
        <w:rPr>
          <w:rFonts w:eastAsia="Calibri" w:cs="Calibri"/>
          <w:sz w:val="28"/>
          <w:szCs w:val="28"/>
          <w:lang w:val="ru-RU" w:eastAsia="ru-RU"/>
        </w:rPr>
        <w:t xml:space="preserve"> </w:t>
      </w:r>
      <w:proofErr w:type="spellStart"/>
      <w:r w:rsidRPr="00C956A3">
        <w:rPr>
          <w:rFonts w:eastAsia="Calibri" w:cs="Calibri"/>
          <w:sz w:val="28"/>
          <w:szCs w:val="28"/>
          <w:lang w:val="ru-RU" w:eastAsia="ru-RU"/>
        </w:rPr>
        <w:t>математического</w:t>
      </w:r>
      <w:proofErr w:type="spellEnd"/>
      <w:r w:rsidRPr="00C956A3">
        <w:rPr>
          <w:rFonts w:eastAsia="Calibri" w:cs="Calibri"/>
          <w:sz w:val="28"/>
          <w:szCs w:val="28"/>
          <w:lang w:val="ru-RU" w:eastAsia="ru-RU"/>
        </w:rPr>
        <w:t xml:space="preserve"> </w:t>
      </w:r>
      <w:proofErr w:type="spellStart"/>
      <w:r w:rsidRPr="00C956A3">
        <w:rPr>
          <w:rFonts w:eastAsia="Calibri" w:cs="Calibri"/>
          <w:sz w:val="28"/>
          <w:szCs w:val="28"/>
          <w:lang w:val="ru-RU" w:eastAsia="ru-RU"/>
        </w:rPr>
        <w:t>образования</w:t>
      </w:r>
      <w:proofErr w:type="spellEnd"/>
      <w:r w:rsidRPr="00C956A3">
        <w:rPr>
          <w:rFonts w:eastAsia="Calibri" w:cs="Calibri"/>
          <w:sz w:val="28"/>
          <w:szCs w:val="28"/>
          <w:lang w:val="ru-RU" w:eastAsia="ru-RU"/>
        </w:rPr>
        <w:t>;</w:t>
      </w:r>
    </w:p>
    <w:p w:rsidR="00C956A3" w:rsidRPr="00C956A3" w:rsidRDefault="00C956A3" w:rsidP="008237FD">
      <w:pPr>
        <w:pStyle w:val="a4"/>
        <w:numPr>
          <w:ilvl w:val="0"/>
          <w:numId w:val="11"/>
        </w:numPr>
        <w:tabs>
          <w:tab w:val="clear" w:pos="720"/>
          <w:tab w:val="num" w:pos="1418"/>
        </w:tabs>
        <w:spacing w:before="0" w:beforeAutospacing="0" w:after="0" w:afterAutospacing="0" w:line="360" w:lineRule="auto"/>
        <w:ind w:left="1418" w:hanging="142"/>
        <w:jc w:val="both"/>
        <w:rPr>
          <w:rFonts w:eastAsia="Calibri" w:cs="Calibri"/>
          <w:sz w:val="28"/>
          <w:szCs w:val="28"/>
          <w:lang w:val="ru-RU" w:eastAsia="ru-RU"/>
        </w:rPr>
      </w:pPr>
      <w:r w:rsidRPr="00C956A3">
        <w:rPr>
          <w:rFonts w:eastAsia="Calibri" w:cs="Calibri"/>
          <w:sz w:val="28"/>
          <w:szCs w:val="28"/>
          <w:lang w:val="ru-RU" w:eastAsia="ru-RU"/>
        </w:rPr>
        <w:t>развитие методического потенциала в сфере обучения русскому языку.</w:t>
      </w:r>
    </w:p>
    <w:p w:rsidR="00C956A3" w:rsidRPr="00C956A3" w:rsidRDefault="00C956A3" w:rsidP="008237FD">
      <w:pPr>
        <w:pStyle w:val="a4"/>
        <w:spacing w:before="0" w:beforeAutospacing="0" w:after="0" w:afterAutospacing="0" w:line="360" w:lineRule="auto"/>
        <w:ind w:firstLine="567"/>
        <w:jc w:val="both"/>
        <w:rPr>
          <w:rFonts w:eastAsia="Calibri" w:cs="Calibri"/>
          <w:sz w:val="28"/>
          <w:szCs w:val="28"/>
          <w:lang w:val="ru-RU" w:eastAsia="ru-RU"/>
        </w:rPr>
      </w:pPr>
    </w:p>
    <w:p w:rsidR="00C956A3" w:rsidRPr="00C956A3" w:rsidRDefault="00C956A3" w:rsidP="008237FD">
      <w:pPr>
        <w:pStyle w:val="a4"/>
        <w:spacing w:before="0" w:beforeAutospacing="0" w:after="0" w:afterAutospacing="0" w:line="360" w:lineRule="auto"/>
        <w:ind w:firstLine="567"/>
        <w:jc w:val="both"/>
        <w:rPr>
          <w:rFonts w:eastAsia="Calibri" w:cs="Calibri"/>
          <w:b/>
          <w:sz w:val="28"/>
          <w:szCs w:val="28"/>
          <w:lang w:val="ru-RU" w:eastAsia="ru-RU"/>
        </w:rPr>
      </w:pPr>
      <w:r w:rsidRPr="00C956A3">
        <w:rPr>
          <w:rFonts w:eastAsia="Calibri" w:cs="Calibri"/>
          <w:b/>
          <w:sz w:val="28"/>
          <w:szCs w:val="28"/>
          <w:lang w:val="ru-RU" w:eastAsia="ru-RU"/>
        </w:rPr>
        <w:t>2016- 2017 учебный  год:</w:t>
      </w:r>
    </w:p>
    <w:p w:rsidR="00C956A3" w:rsidRPr="00C956A3" w:rsidRDefault="00C956A3" w:rsidP="008237FD">
      <w:pPr>
        <w:pStyle w:val="a4"/>
        <w:numPr>
          <w:ilvl w:val="0"/>
          <w:numId w:val="12"/>
        </w:numPr>
        <w:tabs>
          <w:tab w:val="clear" w:pos="720"/>
          <w:tab w:val="num" w:pos="1276"/>
        </w:tabs>
        <w:spacing w:before="0" w:beforeAutospacing="0" w:after="0" w:afterAutospacing="0" w:line="360" w:lineRule="auto"/>
        <w:ind w:left="1418" w:hanging="142"/>
        <w:rPr>
          <w:rFonts w:eastAsia="Calibri" w:cs="Calibri"/>
          <w:sz w:val="28"/>
          <w:szCs w:val="28"/>
          <w:lang w:val="ru-RU" w:eastAsia="ru-RU"/>
        </w:rPr>
      </w:pPr>
      <w:r w:rsidRPr="00C956A3">
        <w:rPr>
          <w:rFonts w:eastAsia="Calibri" w:cs="Calibri"/>
          <w:sz w:val="28"/>
          <w:szCs w:val="28"/>
          <w:lang w:val="ru-RU" w:eastAsia="ru-RU"/>
        </w:rPr>
        <w:t xml:space="preserve">год научно-методической поддержки инновационной деятельности;  </w:t>
      </w:r>
    </w:p>
    <w:p w:rsidR="00C956A3" w:rsidRPr="00C956A3" w:rsidRDefault="00C956A3" w:rsidP="008237FD">
      <w:pPr>
        <w:pStyle w:val="a4"/>
        <w:numPr>
          <w:ilvl w:val="0"/>
          <w:numId w:val="12"/>
        </w:numPr>
        <w:tabs>
          <w:tab w:val="clear" w:pos="720"/>
          <w:tab w:val="num" w:pos="1276"/>
        </w:tabs>
        <w:spacing w:before="0" w:beforeAutospacing="0" w:after="0" w:afterAutospacing="0" w:line="360" w:lineRule="auto"/>
        <w:ind w:left="1418" w:hanging="142"/>
        <w:rPr>
          <w:rFonts w:eastAsia="Calibri" w:cs="Calibri"/>
          <w:sz w:val="28"/>
          <w:szCs w:val="28"/>
          <w:lang w:val="ru-RU" w:eastAsia="ru-RU"/>
        </w:rPr>
      </w:pPr>
      <w:r w:rsidRPr="00C956A3">
        <w:rPr>
          <w:rFonts w:eastAsia="Calibri" w:cs="Calibri"/>
          <w:sz w:val="28"/>
          <w:szCs w:val="28"/>
          <w:lang w:val="ru-RU" w:eastAsia="ru-RU"/>
        </w:rPr>
        <w:t>год Мастер-класс – «Уроки учебного года»;</w:t>
      </w:r>
    </w:p>
    <w:p w:rsidR="00C956A3" w:rsidRPr="00C956A3" w:rsidRDefault="00C956A3" w:rsidP="008237FD">
      <w:pPr>
        <w:pStyle w:val="a4"/>
        <w:numPr>
          <w:ilvl w:val="0"/>
          <w:numId w:val="12"/>
        </w:numPr>
        <w:tabs>
          <w:tab w:val="clear" w:pos="720"/>
          <w:tab w:val="num" w:pos="1276"/>
        </w:tabs>
        <w:spacing w:before="0" w:beforeAutospacing="0" w:after="0" w:afterAutospacing="0" w:line="360" w:lineRule="auto"/>
        <w:ind w:left="1418" w:hanging="142"/>
        <w:rPr>
          <w:rFonts w:eastAsia="Calibri" w:cs="Calibri"/>
          <w:sz w:val="28"/>
          <w:szCs w:val="28"/>
          <w:lang w:val="ru-RU" w:eastAsia="ru-RU"/>
        </w:rPr>
      </w:pPr>
      <w:r w:rsidRPr="00C956A3">
        <w:rPr>
          <w:rFonts w:eastAsia="Calibri" w:cs="Calibri"/>
          <w:sz w:val="28"/>
          <w:szCs w:val="28"/>
          <w:lang w:val="ru-RU" w:eastAsia="ru-RU"/>
        </w:rPr>
        <w:t>год 1-х; 4-х; 5-х; 6-х; 9-х и 11-х классов;</w:t>
      </w:r>
    </w:p>
    <w:p w:rsidR="00C956A3" w:rsidRPr="00C956A3" w:rsidRDefault="00C956A3" w:rsidP="008237FD">
      <w:pPr>
        <w:pStyle w:val="a4"/>
        <w:numPr>
          <w:ilvl w:val="0"/>
          <w:numId w:val="12"/>
        </w:numPr>
        <w:tabs>
          <w:tab w:val="clear" w:pos="720"/>
          <w:tab w:val="num" w:pos="1276"/>
        </w:tabs>
        <w:spacing w:before="0" w:beforeAutospacing="0" w:after="0" w:afterAutospacing="0" w:line="360" w:lineRule="auto"/>
        <w:ind w:left="1418" w:hanging="142"/>
        <w:jc w:val="both"/>
        <w:rPr>
          <w:rFonts w:eastAsia="Calibri" w:cs="Calibri"/>
          <w:sz w:val="28"/>
          <w:szCs w:val="28"/>
          <w:lang w:val="ru-RU" w:eastAsia="ru-RU"/>
        </w:rPr>
      </w:pPr>
      <w:r w:rsidRPr="00C956A3">
        <w:rPr>
          <w:rFonts w:eastAsia="Calibri" w:cs="Calibri"/>
          <w:sz w:val="28"/>
          <w:szCs w:val="28"/>
          <w:lang w:val="ru-RU" w:eastAsia="ru-RU"/>
        </w:rPr>
        <w:t>год реализации Федерального  Государственного образовательного стандарта  основного  общего образования  (6 классы);</w:t>
      </w:r>
    </w:p>
    <w:p w:rsidR="00C956A3" w:rsidRPr="00C956A3" w:rsidRDefault="00C956A3" w:rsidP="008237FD">
      <w:pPr>
        <w:pStyle w:val="a4"/>
        <w:numPr>
          <w:ilvl w:val="0"/>
          <w:numId w:val="12"/>
        </w:numPr>
        <w:tabs>
          <w:tab w:val="clear" w:pos="720"/>
          <w:tab w:val="num" w:pos="1276"/>
        </w:tabs>
        <w:spacing w:before="0" w:beforeAutospacing="0" w:after="0" w:afterAutospacing="0" w:line="360" w:lineRule="auto"/>
        <w:ind w:left="1418" w:hanging="142"/>
        <w:jc w:val="both"/>
        <w:rPr>
          <w:rFonts w:eastAsia="Calibri" w:cs="Calibri"/>
          <w:sz w:val="28"/>
          <w:szCs w:val="28"/>
          <w:lang w:val="ru-RU" w:eastAsia="ru-RU"/>
        </w:rPr>
      </w:pPr>
      <w:r w:rsidRPr="00C956A3">
        <w:rPr>
          <w:rFonts w:eastAsia="Calibri" w:cs="Calibri"/>
          <w:sz w:val="28"/>
          <w:szCs w:val="28"/>
          <w:lang w:val="ru-RU" w:eastAsia="ru-RU"/>
        </w:rPr>
        <w:t>год повышения качества дополнительного образования в соответствии с требованиями  Концепции дополнительного образования;</w:t>
      </w:r>
    </w:p>
    <w:p w:rsidR="00C956A3" w:rsidRPr="00C956A3" w:rsidRDefault="00C956A3" w:rsidP="008237FD">
      <w:pPr>
        <w:widowControl w:val="0"/>
        <w:numPr>
          <w:ilvl w:val="0"/>
          <w:numId w:val="12"/>
        </w:numPr>
        <w:tabs>
          <w:tab w:val="clear" w:pos="720"/>
          <w:tab w:val="num" w:pos="1276"/>
        </w:tabs>
        <w:suppressAutoHyphens/>
        <w:spacing w:line="360" w:lineRule="auto"/>
        <w:ind w:left="1418" w:hanging="142"/>
        <w:rPr>
          <w:rFonts w:eastAsia="Calibri" w:cs="Calibri"/>
          <w:sz w:val="28"/>
          <w:szCs w:val="28"/>
        </w:rPr>
      </w:pPr>
      <w:r w:rsidRPr="00C956A3">
        <w:rPr>
          <w:rFonts w:eastAsia="Calibri" w:cs="Calibri"/>
          <w:sz w:val="28"/>
          <w:szCs w:val="28"/>
        </w:rPr>
        <w:t>год экологии.</w:t>
      </w:r>
    </w:p>
    <w:p w:rsidR="00C956A3" w:rsidRPr="00903D19" w:rsidRDefault="00C956A3" w:rsidP="00C956A3">
      <w:pPr>
        <w:spacing w:line="360" w:lineRule="auto"/>
        <w:ind w:left="1418"/>
        <w:rPr>
          <w:rFonts w:eastAsia="Calibri" w:cs="Calibri"/>
          <w:sz w:val="28"/>
          <w:szCs w:val="28"/>
        </w:rPr>
      </w:pPr>
    </w:p>
    <w:p w:rsidR="00C956A3" w:rsidRPr="008237FD" w:rsidRDefault="00C956A3" w:rsidP="00C956A3">
      <w:pPr>
        <w:pStyle w:val="a5"/>
        <w:numPr>
          <w:ilvl w:val="0"/>
          <w:numId w:val="5"/>
        </w:numPr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 w:rsidRPr="008237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lastRenderedPageBreak/>
        <w:t>Анализ</w:t>
      </w:r>
      <w:proofErr w:type="spellEnd"/>
      <w:r w:rsidRPr="008237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8237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деятельности</w:t>
      </w:r>
      <w:proofErr w:type="spellEnd"/>
      <w:r w:rsidRPr="008237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НМК.</w:t>
      </w:r>
    </w:p>
    <w:p w:rsidR="008237FD" w:rsidRPr="00650939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 w:rsidRPr="004C4A9F">
        <w:rPr>
          <w:color w:val="000000"/>
          <w:sz w:val="28"/>
          <w:szCs w:val="28"/>
        </w:rPr>
        <w:t>В 201</w:t>
      </w:r>
      <w:r>
        <w:rPr>
          <w:color w:val="000000"/>
          <w:sz w:val="28"/>
          <w:szCs w:val="28"/>
        </w:rPr>
        <w:t>5</w:t>
      </w:r>
      <w:r w:rsidRPr="004C4A9F">
        <w:rPr>
          <w:color w:val="000000"/>
          <w:sz w:val="28"/>
          <w:szCs w:val="28"/>
        </w:rPr>
        <w:t>/201</w:t>
      </w:r>
      <w:r>
        <w:rPr>
          <w:color w:val="000000"/>
          <w:sz w:val="28"/>
          <w:szCs w:val="28"/>
        </w:rPr>
        <w:t>6</w:t>
      </w:r>
      <w:r w:rsidRPr="004C4A9F">
        <w:rPr>
          <w:color w:val="000000"/>
          <w:sz w:val="28"/>
          <w:szCs w:val="28"/>
        </w:rPr>
        <w:t xml:space="preserve"> учебном году работа педагогического коллектива была направлена на решение проблемы: “</w:t>
      </w:r>
      <w:r w:rsidRPr="00B51CFF">
        <w:rPr>
          <w:rFonts w:eastAsia="Calibri" w:cs="Calibri"/>
          <w:sz w:val="28"/>
          <w:szCs w:val="28"/>
        </w:rPr>
        <w:t xml:space="preserve"> </w:t>
      </w:r>
      <w:r w:rsidRPr="00903D19">
        <w:rPr>
          <w:rFonts w:eastAsia="Calibri" w:cs="Calibri"/>
          <w:sz w:val="28"/>
          <w:szCs w:val="28"/>
        </w:rPr>
        <w:t>Реализация ФГОС  общего образования в условиях интеграции системы образования Республики Крым в образовательное пространство Российской Федерации</w:t>
      </w:r>
      <w:r w:rsidRPr="004C4A9F">
        <w:rPr>
          <w:color w:val="000000"/>
          <w:sz w:val="28"/>
          <w:szCs w:val="28"/>
        </w:rPr>
        <w:t>”.</w:t>
      </w:r>
    </w:p>
    <w:p w:rsidR="008237FD" w:rsidRPr="00650939" w:rsidRDefault="008237FD" w:rsidP="00DA327D">
      <w:pPr>
        <w:ind w:firstLine="426"/>
        <w:jc w:val="both"/>
        <w:rPr>
          <w:sz w:val="28"/>
          <w:szCs w:val="28"/>
        </w:rPr>
      </w:pPr>
    </w:p>
    <w:p w:rsidR="008237FD" w:rsidRDefault="008237FD" w:rsidP="00DA327D">
      <w:pPr>
        <w:pStyle w:val="a4"/>
        <w:spacing w:before="0" w:beforeAutospacing="0" w:after="0" w:afterAutospacing="0"/>
        <w:ind w:firstLine="426"/>
        <w:rPr>
          <w:color w:val="000000"/>
          <w:sz w:val="29"/>
          <w:szCs w:val="29"/>
          <w:lang w:val="ru-RU"/>
        </w:rPr>
      </w:pPr>
      <w:r>
        <w:rPr>
          <w:color w:val="000000"/>
          <w:sz w:val="29"/>
          <w:szCs w:val="29"/>
          <w:lang w:val="ru-RU"/>
        </w:rPr>
        <w:t xml:space="preserve">В состав НМК учителей иностранной филологии и истории в 2015/2016 уч. г. входило 10 учителей, из них 3 учителя – специалисты высшей категории, 4 учителя – специалисты I категории, 3 учителя – специалисты. </w:t>
      </w:r>
    </w:p>
    <w:p w:rsidR="008237FD" w:rsidRPr="00A8452F" w:rsidRDefault="008237FD" w:rsidP="00DA327D">
      <w:pPr>
        <w:pStyle w:val="a4"/>
        <w:spacing w:before="0" w:beforeAutospacing="0" w:after="0" w:afterAutospacing="0"/>
        <w:ind w:firstLine="426"/>
        <w:rPr>
          <w:color w:val="000000"/>
          <w:sz w:val="29"/>
          <w:szCs w:val="29"/>
          <w:lang w:val="ru-RU"/>
        </w:rPr>
      </w:pPr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Проблема, над которой работала НМК учителей иностранной филологии и истории: «</w:t>
      </w:r>
      <w:r w:rsidRPr="00903D19">
        <w:rPr>
          <w:rFonts w:eastAsia="Calibri" w:cs="Calibri"/>
          <w:sz w:val="28"/>
          <w:szCs w:val="28"/>
        </w:rPr>
        <w:t>Системно-</w:t>
      </w:r>
      <w:proofErr w:type="spellStart"/>
      <w:r w:rsidRPr="00903D19">
        <w:rPr>
          <w:rFonts w:eastAsia="Calibri" w:cs="Calibri"/>
          <w:sz w:val="28"/>
          <w:szCs w:val="28"/>
        </w:rPr>
        <w:t>деятельностный</w:t>
      </w:r>
      <w:proofErr w:type="spellEnd"/>
      <w:r w:rsidRPr="00903D19">
        <w:rPr>
          <w:rFonts w:eastAsia="Calibri" w:cs="Calibri"/>
          <w:sz w:val="28"/>
          <w:szCs w:val="28"/>
        </w:rPr>
        <w:t xml:space="preserve"> подход организации образовательного процесса на уроках </w:t>
      </w:r>
      <w:r>
        <w:rPr>
          <w:rFonts w:eastAsia="Calibri" w:cs="Calibri"/>
          <w:sz w:val="28"/>
          <w:szCs w:val="28"/>
        </w:rPr>
        <w:t xml:space="preserve">иностранного языка и истории </w:t>
      </w:r>
      <w:r w:rsidRPr="00903D19">
        <w:rPr>
          <w:rFonts w:eastAsia="Calibri" w:cs="Calibri"/>
          <w:sz w:val="28"/>
          <w:szCs w:val="28"/>
        </w:rPr>
        <w:t>в условиях перехода на новые ФГОС  ООО</w:t>
      </w:r>
      <w:r>
        <w:rPr>
          <w:color w:val="000000"/>
          <w:sz w:val="28"/>
          <w:szCs w:val="28"/>
        </w:rPr>
        <w:t>».</w:t>
      </w:r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</w:p>
    <w:p w:rsidR="008237FD" w:rsidRPr="004C4A9F" w:rsidRDefault="008237FD" w:rsidP="00DA327D">
      <w:pPr>
        <w:ind w:firstLine="426"/>
        <w:jc w:val="both"/>
        <w:rPr>
          <w:sz w:val="28"/>
          <w:szCs w:val="28"/>
        </w:rPr>
      </w:pPr>
      <w:r w:rsidRPr="004C4A9F">
        <w:rPr>
          <w:color w:val="000000"/>
          <w:sz w:val="28"/>
          <w:szCs w:val="28"/>
        </w:rPr>
        <w:t xml:space="preserve">В рамках решения этой проблемы членами НМК </w:t>
      </w:r>
      <w:r w:rsidRPr="002066E3">
        <w:rPr>
          <w:color w:val="000000"/>
          <w:sz w:val="28"/>
          <w:szCs w:val="28"/>
        </w:rPr>
        <w:t>иностранн</w:t>
      </w:r>
      <w:r>
        <w:rPr>
          <w:color w:val="000000"/>
          <w:sz w:val="28"/>
          <w:szCs w:val="28"/>
        </w:rPr>
        <w:t>ой филологии и истории</w:t>
      </w:r>
      <w:r w:rsidRPr="004C4A9F">
        <w:rPr>
          <w:color w:val="000000"/>
          <w:sz w:val="28"/>
          <w:szCs w:val="28"/>
        </w:rPr>
        <w:t xml:space="preserve"> была выполнена следующая работа. Проведён школьный этап предметных олимпиад по </w:t>
      </w:r>
      <w:r w:rsidRPr="002066E3">
        <w:rPr>
          <w:color w:val="000000"/>
          <w:sz w:val="28"/>
          <w:szCs w:val="28"/>
        </w:rPr>
        <w:t>английскому</w:t>
      </w:r>
      <w:r>
        <w:rPr>
          <w:color w:val="000000"/>
          <w:sz w:val="28"/>
          <w:szCs w:val="28"/>
        </w:rPr>
        <w:t xml:space="preserve"> </w:t>
      </w:r>
      <w:r w:rsidRPr="002066E3">
        <w:rPr>
          <w:color w:val="000000"/>
          <w:sz w:val="28"/>
          <w:szCs w:val="28"/>
        </w:rPr>
        <w:t>язык</w:t>
      </w:r>
      <w:r>
        <w:rPr>
          <w:color w:val="000000"/>
          <w:sz w:val="28"/>
          <w:szCs w:val="28"/>
        </w:rPr>
        <w:t xml:space="preserve">у, истории, обществознанию,  </w:t>
      </w:r>
      <w:proofErr w:type="spellStart"/>
      <w:r>
        <w:rPr>
          <w:color w:val="000000"/>
          <w:sz w:val="28"/>
          <w:szCs w:val="28"/>
        </w:rPr>
        <w:t>крымоведению</w:t>
      </w:r>
      <w:proofErr w:type="spellEnd"/>
      <w:r>
        <w:rPr>
          <w:color w:val="000000"/>
          <w:sz w:val="28"/>
          <w:szCs w:val="28"/>
        </w:rPr>
        <w:t>, правоведению</w:t>
      </w:r>
      <w:r w:rsidRPr="002066E3">
        <w:rPr>
          <w:color w:val="000000"/>
          <w:sz w:val="28"/>
          <w:szCs w:val="28"/>
        </w:rPr>
        <w:t>.</w:t>
      </w:r>
      <w:r w:rsidRPr="004C4A9F">
        <w:rPr>
          <w:color w:val="000000"/>
          <w:sz w:val="28"/>
          <w:szCs w:val="28"/>
        </w:rPr>
        <w:t xml:space="preserve"> Оказана помощь в подготовке учащихся - победителей школьных олимпиад к олимпиадам городским, республиканским. </w:t>
      </w:r>
      <w:proofErr w:type="gramStart"/>
      <w:r w:rsidRPr="004C4A9F">
        <w:rPr>
          <w:color w:val="000000"/>
          <w:sz w:val="28"/>
          <w:szCs w:val="28"/>
        </w:rPr>
        <w:t>Оказана необходимая помощь в подготовке учащихся к городской, республиканской сессии МАН школьников Крыма “Искатель”; обеспеченно проведение Международн</w:t>
      </w:r>
      <w:r>
        <w:rPr>
          <w:color w:val="000000"/>
          <w:sz w:val="28"/>
          <w:szCs w:val="28"/>
        </w:rPr>
        <w:t>ой дистанционной олимпиады проекта «</w:t>
      </w:r>
      <w:proofErr w:type="spellStart"/>
      <w:r>
        <w:rPr>
          <w:color w:val="000000"/>
          <w:sz w:val="28"/>
          <w:szCs w:val="28"/>
        </w:rPr>
        <w:t>Инфоурок</w:t>
      </w:r>
      <w:proofErr w:type="spellEnd"/>
      <w:r>
        <w:rPr>
          <w:color w:val="000000"/>
          <w:sz w:val="28"/>
          <w:szCs w:val="28"/>
        </w:rPr>
        <w:t xml:space="preserve">» (участвовало </w:t>
      </w:r>
      <w:r w:rsidRPr="00D37400">
        <w:rPr>
          <w:color w:val="000000"/>
          <w:sz w:val="28"/>
          <w:szCs w:val="28"/>
        </w:rPr>
        <w:t>15 чел</w:t>
      </w:r>
      <w:r>
        <w:rPr>
          <w:color w:val="000000"/>
          <w:sz w:val="28"/>
          <w:szCs w:val="28"/>
        </w:rPr>
        <w:t>: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1 место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-</w:t>
      </w:r>
      <w:r w:rsidRPr="00D37400">
        <w:rPr>
          <w:sz w:val="28"/>
          <w:szCs w:val="28"/>
        </w:rPr>
        <w:t> </w:t>
      </w:r>
      <w:proofErr w:type="spellStart"/>
      <w:r w:rsidRPr="00D37400">
        <w:rPr>
          <w:color w:val="000000"/>
          <w:sz w:val="28"/>
          <w:szCs w:val="28"/>
        </w:rPr>
        <w:t>Пушин</w:t>
      </w:r>
      <w:proofErr w:type="spellEnd"/>
      <w:r w:rsidRPr="00D37400">
        <w:rPr>
          <w:color w:val="000000"/>
          <w:sz w:val="28"/>
          <w:szCs w:val="28"/>
        </w:rPr>
        <w:t xml:space="preserve"> Назар </w:t>
      </w:r>
      <w:r>
        <w:rPr>
          <w:color w:val="000000"/>
          <w:sz w:val="28"/>
          <w:szCs w:val="28"/>
        </w:rPr>
        <w:t>(</w:t>
      </w:r>
      <w:r w:rsidRPr="00D37400">
        <w:rPr>
          <w:color w:val="000000"/>
          <w:sz w:val="28"/>
          <w:szCs w:val="28"/>
        </w:rPr>
        <w:t>2-Б</w:t>
      </w:r>
      <w:r>
        <w:rPr>
          <w:color w:val="000000"/>
          <w:sz w:val="28"/>
          <w:szCs w:val="28"/>
        </w:rPr>
        <w:t>);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3 место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-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Кудрявцев Влад, Лебедь Анастасия, сертификаты</w:t>
      </w:r>
      <w:r>
        <w:rPr>
          <w:color w:val="000000"/>
          <w:sz w:val="28"/>
          <w:szCs w:val="28"/>
        </w:rPr>
        <w:t xml:space="preserve"> участника - </w:t>
      </w:r>
      <w:r w:rsidRPr="00D37400">
        <w:rPr>
          <w:color w:val="000000"/>
          <w:sz w:val="28"/>
          <w:szCs w:val="28"/>
        </w:rPr>
        <w:t xml:space="preserve"> </w:t>
      </w:r>
      <w:proofErr w:type="spellStart"/>
      <w:r w:rsidRPr="00D37400">
        <w:rPr>
          <w:color w:val="000000"/>
          <w:sz w:val="28"/>
          <w:szCs w:val="28"/>
        </w:rPr>
        <w:t>Колядинский</w:t>
      </w:r>
      <w:proofErr w:type="spellEnd"/>
      <w:r w:rsidRPr="00D37400">
        <w:rPr>
          <w:color w:val="000000"/>
          <w:sz w:val="28"/>
          <w:szCs w:val="28"/>
        </w:rPr>
        <w:t xml:space="preserve"> Иван, Жумабаева Алина, </w:t>
      </w:r>
      <w:proofErr w:type="spellStart"/>
      <w:r w:rsidRPr="00D37400">
        <w:rPr>
          <w:color w:val="000000"/>
          <w:sz w:val="28"/>
          <w:szCs w:val="28"/>
        </w:rPr>
        <w:t>Лянка</w:t>
      </w:r>
      <w:proofErr w:type="spellEnd"/>
      <w:r w:rsidRPr="00D37400">
        <w:rPr>
          <w:color w:val="000000"/>
          <w:sz w:val="28"/>
          <w:szCs w:val="28"/>
        </w:rPr>
        <w:t xml:space="preserve"> Анжелина (3-В);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3 место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- 7-Б -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 xml:space="preserve">Брызгун Влад и </w:t>
      </w:r>
      <w:proofErr w:type="spellStart"/>
      <w:r w:rsidRPr="00D37400">
        <w:rPr>
          <w:color w:val="000000"/>
          <w:sz w:val="28"/>
          <w:szCs w:val="28"/>
        </w:rPr>
        <w:t>Аксеновский</w:t>
      </w:r>
      <w:proofErr w:type="spellEnd"/>
      <w:r w:rsidRPr="00D37400">
        <w:rPr>
          <w:color w:val="000000"/>
          <w:sz w:val="28"/>
          <w:szCs w:val="28"/>
        </w:rPr>
        <w:t xml:space="preserve"> Денис;</w:t>
      </w:r>
      <w:proofErr w:type="gramEnd"/>
      <w:r w:rsidRPr="00D374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D37400">
        <w:rPr>
          <w:color w:val="000000"/>
          <w:sz w:val="28"/>
          <w:szCs w:val="28"/>
        </w:rPr>
        <w:t xml:space="preserve">ертификаты - 7-В - </w:t>
      </w:r>
      <w:proofErr w:type="spellStart"/>
      <w:r w:rsidRPr="00D37400">
        <w:rPr>
          <w:color w:val="000000"/>
          <w:sz w:val="28"/>
          <w:szCs w:val="28"/>
        </w:rPr>
        <w:t>Поджарова</w:t>
      </w:r>
      <w:proofErr w:type="spellEnd"/>
      <w:r w:rsidRPr="00D37400">
        <w:rPr>
          <w:color w:val="000000"/>
          <w:sz w:val="28"/>
          <w:szCs w:val="28"/>
        </w:rPr>
        <w:t xml:space="preserve"> </w:t>
      </w:r>
      <w:proofErr w:type="spellStart"/>
      <w:r w:rsidRPr="00D37400">
        <w:rPr>
          <w:color w:val="000000"/>
          <w:sz w:val="28"/>
          <w:szCs w:val="28"/>
        </w:rPr>
        <w:t>Аурика</w:t>
      </w:r>
      <w:proofErr w:type="spellEnd"/>
      <w:r w:rsidRPr="00D37400">
        <w:rPr>
          <w:color w:val="000000"/>
          <w:sz w:val="28"/>
          <w:szCs w:val="28"/>
        </w:rPr>
        <w:t xml:space="preserve"> и Магомедова </w:t>
      </w:r>
      <w:proofErr w:type="spellStart"/>
      <w:r w:rsidRPr="00D37400">
        <w:rPr>
          <w:color w:val="000000"/>
          <w:sz w:val="28"/>
          <w:szCs w:val="28"/>
        </w:rPr>
        <w:t>Патимат</w:t>
      </w:r>
      <w:proofErr w:type="spellEnd"/>
      <w:r w:rsidRPr="00D37400">
        <w:rPr>
          <w:color w:val="000000"/>
          <w:sz w:val="28"/>
          <w:szCs w:val="28"/>
        </w:rPr>
        <w:t>; 8-Б -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3 место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-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Василенко Андрей, сертификат - Мельниченко Юлия и Шакирова Амина;</w:t>
      </w:r>
      <w:r>
        <w:rPr>
          <w:color w:val="000000"/>
          <w:sz w:val="28"/>
          <w:szCs w:val="28"/>
        </w:rPr>
        <w:t xml:space="preserve"> </w:t>
      </w:r>
      <w:r w:rsidRPr="00D37400">
        <w:rPr>
          <w:color w:val="000000"/>
          <w:sz w:val="28"/>
          <w:szCs w:val="28"/>
        </w:rPr>
        <w:t>8-В-</w:t>
      </w:r>
      <w:r w:rsidRPr="00D37400">
        <w:rPr>
          <w:sz w:val="28"/>
          <w:szCs w:val="28"/>
        </w:rPr>
        <w:t> </w:t>
      </w:r>
      <w:r w:rsidRPr="00D37400">
        <w:rPr>
          <w:color w:val="000000"/>
          <w:sz w:val="28"/>
          <w:szCs w:val="28"/>
        </w:rPr>
        <w:t>3 место-Иванова Альбина, сертификат</w:t>
      </w:r>
      <w:r>
        <w:rPr>
          <w:color w:val="000000"/>
          <w:sz w:val="28"/>
          <w:szCs w:val="28"/>
        </w:rPr>
        <w:t xml:space="preserve"> –</w:t>
      </w:r>
      <w:r w:rsidRPr="00D37400">
        <w:rPr>
          <w:color w:val="000000"/>
          <w:sz w:val="28"/>
          <w:szCs w:val="28"/>
        </w:rPr>
        <w:t xml:space="preserve"> Костенко Сергей</w:t>
      </w:r>
      <w:r>
        <w:rPr>
          <w:color w:val="000000"/>
          <w:sz w:val="28"/>
          <w:szCs w:val="28"/>
        </w:rPr>
        <w:t xml:space="preserve">  -  учитель </w:t>
      </w:r>
      <w:proofErr w:type="spellStart"/>
      <w:r>
        <w:rPr>
          <w:color w:val="000000"/>
          <w:sz w:val="28"/>
          <w:szCs w:val="28"/>
        </w:rPr>
        <w:t>Чистоклетова</w:t>
      </w:r>
      <w:proofErr w:type="spellEnd"/>
      <w:r>
        <w:rPr>
          <w:color w:val="000000"/>
          <w:sz w:val="28"/>
          <w:szCs w:val="28"/>
        </w:rPr>
        <w:t xml:space="preserve"> Ю.Н.)</w:t>
      </w:r>
      <w:r w:rsidRPr="002066E3">
        <w:rPr>
          <w:color w:val="000000"/>
          <w:sz w:val="28"/>
          <w:szCs w:val="28"/>
        </w:rPr>
        <w:t>.</w:t>
      </w:r>
    </w:p>
    <w:p w:rsidR="008237FD" w:rsidRPr="002066E3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 w:rsidRPr="002066E3">
        <w:rPr>
          <w:color w:val="000000"/>
          <w:sz w:val="28"/>
          <w:szCs w:val="28"/>
        </w:rPr>
        <w:tab/>
      </w:r>
      <w:proofErr w:type="gramStart"/>
      <w:r w:rsidRPr="004C4A9F">
        <w:rPr>
          <w:color w:val="000000"/>
          <w:sz w:val="28"/>
          <w:szCs w:val="28"/>
        </w:rPr>
        <w:t>Обеспечена под</w:t>
      </w:r>
      <w:r>
        <w:rPr>
          <w:color w:val="000000"/>
          <w:sz w:val="28"/>
          <w:szCs w:val="28"/>
        </w:rPr>
        <w:t xml:space="preserve">готовка учащихся 7-А и 7-В классов (Крылов Данил, Злобин Денис, Милюкова Ольга и Магомедова </w:t>
      </w:r>
      <w:proofErr w:type="spellStart"/>
      <w:r>
        <w:rPr>
          <w:color w:val="000000"/>
          <w:sz w:val="28"/>
          <w:szCs w:val="28"/>
        </w:rPr>
        <w:t>Патимат</w:t>
      </w:r>
      <w:proofErr w:type="spellEnd"/>
      <w:r>
        <w:rPr>
          <w:color w:val="000000"/>
          <w:sz w:val="28"/>
          <w:szCs w:val="28"/>
        </w:rPr>
        <w:t xml:space="preserve">) </w:t>
      </w:r>
      <w:r w:rsidRPr="004C4A9F">
        <w:rPr>
          <w:color w:val="000000"/>
          <w:sz w:val="28"/>
          <w:szCs w:val="28"/>
        </w:rPr>
        <w:t xml:space="preserve">к конкурсу </w:t>
      </w:r>
      <w:r>
        <w:rPr>
          <w:color w:val="000000"/>
          <w:sz w:val="28"/>
          <w:szCs w:val="28"/>
        </w:rPr>
        <w:t>«</w:t>
      </w:r>
      <w:r w:rsidRPr="004C4A9F">
        <w:rPr>
          <w:color w:val="000000"/>
          <w:sz w:val="28"/>
          <w:szCs w:val="28"/>
        </w:rPr>
        <w:t>Лимон</w:t>
      </w:r>
      <w:r>
        <w:rPr>
          <w:color w:val="000000"/>
          <w:sz w:val="28"/>
          <w:szCs w:val="28"/>
        </w:rPr>
        <w:t>»</w:t>
      </w:r>
      <w:r w:rsidRPr="004C4A9F">
        <w:rPr>
          <w:color w:val="000000"/>
          <w:sz w:val="28"/>
          <w:szCs w:val="28"/>
        </w:rPr>
        <w:t xml:space="preserve"> (уч</w:t>
      </w:r>
      <w:r>
        <w:rPr>
          <w:color w:val="000000"/>
          <w:sz w:val="28"/>
          <w:szCs w:val="28"/>
        </w:rPr>
        <w:t>ителя</w:t>
      </w:r>
      <w:r w:rsidRPr="004C4A9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Мачакра</w:t>
      </w:r>
      <w:proofErr w:type="spellEnd"/>
      <w:r>
        <w:rPr>
          <w:color w:val="000000"/>
          <w:sz w:val="28"/>
          <w:szCs w:val="28"/>
        </w:rPr>
        <w:t xml:space="preserve"> Ю.Ю</w:t>
      </w:r>
      <w:r w:rsidRPr="002066E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, Склярова О.В., </w:t>
      </w:r>
      <w:proofErr w:type="spellStart"/>
      <w:r>
        <w:rPr>
          <w:color w:val="000000"/>
          <w:sz w:val="28"/>
          <w:szCs w:val="28"/>
        </w:rPr>
        <w:t>Чистоклетова</w:t>
      </w:r>
      <w:proofErr w:type="spellEnd"/>
      <w:r>
        <w:rPr>
          <w:color w:val="000000"/>
          <w:sz w:val="28"/>
          <w:szCs w:val="28"/>
        </w:rPr>
        <w:t xml:space="preserve"> Ю.Н.</w:t>
      </w:r>
      <w:r w:rsidRPr="004C4A9F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подготовка учащихся 10-А класса (</w:t>
      </w:r>
      <w:r w:rsidRPr="00D37400">
        <w:rPr>
          <w:color w:val="000000"/>
          <w:sz w:val="28"/>
          <w:szCs w:val="28"/>
        </w:rPr>
        <w:t xml:space="preserve">Демшин Олег, </w:t>
      </w:r>
      <w:proofErr w:type="spellStart"/>
      <w:r w:rsidRPr="00D37400">
        <w:rPr>
          <w:color w:val="000000"/>
          <w:sz w:val="28"/>
          <w:szCs w:val="28"/>
        </w:rPr>
        <w:t>Гусарев</w:t>
      </w:r>
      <w:proofErr w:type="spellEnd"/>
      <w:r w:rsidRPr="00D37400">
        <w:rPr>
          <w:color w:val="000000"/>
          <w:sz w:val="28"/>
          <w:szCs w:val="28"/>
        </w:rPr>
        <w:t xml:space="preserve"> Марк, </w:t>
      </w:r>
      <w:proofErr w:type="spellStart"/>
      <w:r w:rsidRPr="00D37400">
        <w:rPr>
          <w:color w:val="000000"/>
          <w:sz w:val="28"/>
          <w:szCs w:val="28"/>
        </w:rPr>
        <w:t>Истратова</w:t>
      </w:r>
      <w:proofErr w:type="spellEnd"/>
      <w:r w:rsidRPr="00D37400">
        <w:rPr>
          <w:color w:val="000000"/>
          <w:sz w:val="28"/>
          <w:szCs w:val="28"/>
        </w:rPr>
        <w:t xml:space="preserve"> Лида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к Муниципальному конкурсу «</w:t>
      </w:r>
      <w:r>
        <w:rPr>
          <w:color w:val="000000"/>
          <w:sz w:val="28"/>
          <w:szCs w:val="28"/>
          <w:lang w:val="en-US"/>
        </w:rPr>
        <w:t>English</w:t>
      </w:r>
      <w:r w:rsidRPr="00A429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Drama</w:t>
      </w:r>
      <w:r w:rsidRPr="00A429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Contest</w:t>
      </w:r>
      <w:r>
        <w:rPr>
          <w:color w:val="000000"/>
          <w:sz w:val="28"/>
          <w:szCs w:val="28"/>
        </w:rPr>
        <w:t xml:space="preserve">» (учитель </w:t>
      </w:r>
      <w:proofErr w:type="spellStart"/>
      <w:r>
        <w:rPr>
          <w:color w:val="000000"/>
          <w:sz w:val="28"/>
          <w:szCs w:val="28"/>
        </w:rPr>
        <w:t>Нечухранный</w:t>
      </w:r>
      <w:proofErr w:type="spellEnd"/>
      <w:r>
        <w:rPr>
          <w:color w:val="000000"/>
          <w:sz w:val="28"/>
          <w:szCs w:val="28"/>
        </w:rPr>
        <w:t xml:space="preserve"> А.М.) – 2 место, подготовка к Муниципальному конкурсу «Имена </w:t>
      </w:r>
      <w:proofErr w:type="spellStart"/>
      <w:r>
        <w:rPr>
          <w:color w:val="000000"/>
          <w:sz w:val="28"/>
          <w:szCs w:val="28"/>
        </w:rPr>
        <w:t>джанкойцев</w:t>
      </w:r>
      <w:proofErr w:type="spellEnd"/>
      <w:r>
        <w:rPr>
          <w:color w:val="000000"/>
          <w:sz w:val="28"/>
          <w:szCs w:val="28"/>
        </w:rPr>
        <w:t>, вписанных в летопись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войны (учитель Макух И.Е. – ученик 8-А класса </w:t>
      </w:r>
      <w:proofErr w:type="spellStart"/>
      <w:r>
        <w:rPr>
          <w:color w:val="000000"/>
          <w:sz w:val="28"/>
          <w:szCs w:val="28"/>
        </w:rPr>
        <w:t>Веретюк</w:t>
      </w:r>
      <w:proofErr w:type="spellEnd"/>
      <w:r>
        <w:rPr>
          <w:color w:val="000000"/>
          <w:sz w:val="28"/>
          <w:szCs w:val="28"/>
        </w:rPr>
        <w:t xml:space="preserve"> Данил – 3 место), Муниципальному конкурсу «Ратные страницы истории Отечества» в ходе военно-патриотической игры «Победа» (учителя Томашова </w:t>
      </w:r>
      <w:r>
        <w:rPr>
          <w:color w:val="000000"/>
          <w:sz w:val="28"/>
          <w:szCs w:val="28"/>
        </w:rPr>
        <w:lastRenderedPageBreak/>
        <w:t xml:space="preserve">И.Н., Макух И.Е. – ученик 8-А класса Савин Антон – 1 место), конкурсу «Ученик года» (учитель Томашова И.Н. – ученица 11-А класса </w:t>
      </w:r>
      <w:proofErr w:type="spellStart"/>
      <w:r>
        <w:rPr>
          <w:color w:val="000000"/>
          <w:sz w:val="28"/>
          <w:szCs w:val="28"/>
        </w:rPr>
        <w:t>Селимова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Асие</w:t>
      </w:r>
      <w:proofErr w:type="spellEnd"/>
      <w:r>
        <w:rPr>
          <w:color w:val="000000"/>
          <w:sz w:val="28"/>
          <w:szCs w:val="28"/>
        </w:rPr>
        <w:t xml:space="preserve"> – 1 место в Муниципальном этапе и 2 место в Республиканском этапе).</w:t>
      </w:r>
      <w:proofErr w:type="gramEnd"/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 w:rsidRPr="004C4A9F">
        <w:rPr>
          <w:color w:val="000000"/>
          <w:sz w:val="28"/>
          <w:szCs w:val="28"/>
        </w:rPr>
        <w:t xml:space="preserve">В школьной олимпиаде по </w:t>
      </w:r>
      <w:r>
        <w:rPr>
          <w:color w:val="000000"/>
          <w:sz w:val="28"/>
          <w:szCs w:val="28"/>
        </w:rPr>
        <w:t>английскому</w:t>
      </w:r>
      <w:r w:rsidRPr="002066E3">
        <w:rPr>
          <w:color w:val="000000"/>
          <w:sz w:val="28"/>
          <w:szCs w:val="28"/>
        </w:rPr>
        <w:t xml:space="preserve"> язык</w:t>
      </w:r>
      <w:r>
        <w:rPr>
          <w:color w:val="000000"/>
          <w:sz w:val="28"/>
          <w:szCs w:val="28"/>
        </w:rPr>
        <w:t>у</w:t>
      </w:r>
      <w:r w:rsidRPr="004C4A9F">
        <w:rPr>
          <w:color w:val="000000"/>
          <w:sz w:val="28"/>
          <w:szCs w:val="28"/>
        </w:rPr>
        <w:t xml:space="preserve"> прин</w:t>
      </w:r>
      <w:r w:rsidRPr="002066E3">
        <w:rPr>
          <w:color w:val="000000"/>
          <w:sz w:val="28"/>
          <w:szCs w:val="28"/>
        </w:rPr>
        <w:t>яли</w:t>
      </w:r>
      <w:r w:rsidRPr="004C4A9F">
        <w:rPr>
          <w:color w:val="000000"/>
          <w:sz w:val="28"/>
          <w:szCs w:val="28"/>
        </w:rPr>
        <w:t xml:space="preserve"> участие </w:t>
      </w:r>
      <w:r>
        <w:rPr>
          <w:color w:val="000000"/>
          <w:sz w:val="28"/>
          <w:szCs w:val="28"/>
        </w:rPr>
        <w:t>79</w:t>
      </w:r>
      <w:r w:rsidRPr="004C4A9F">
        <w:rPr>
          <w:color w:val="000000"/>
          <w:sz w:val="28"/>
          <w:szCs w:val="28"/>
        </w:rPr>
        <w:t xml:space="preserve"> учащихся</w:t>
      </w:r>
      <w:r>
        <w:rPr>
          <w:color w:val="000000"/>
          <w:sz w:val="28"/>
          <w:szCs w:val="28"/>
        </w:rPr>
        <w:t>, из них 11 человек приняли участие в Муниципальном этапе Всероссийской олимпиады школьников по английскому языку</w:t>
      </w:r>
      <w:r w:rsidRPr="004C4A9F">
        <w:rPr>
          <w:color w:val="000000"/>
          <w:sz w:val="28"/>
          <w:szCs w:val="28"/>
        </w:rPr>
        <w:t>. Победителями</w:t>
      </w:r>
      <w:r>
        <w:rPr>
          <w:color w:val="000000"/>
          <w:sz w:val="28"/>
          <w:szCs w:val="28"/>
        </w:rPr>
        <w:t xml:space="preserve"> и призерами</w:t>
      </w:r>
      <w:r w:rsidRPr="004C4A9F">
        <w:rPr>
          <w:color w:val="000000"/>
          <w:sz w:val="28"/>
          <w:szCs w:val="28"/>
        </w:rPr>
        <w:t xml:space="preserve"> II-</w:t>
      </w:r>
      <w:proofErr w:type="spellStart"/>
      <w:r w:rsidRPr="004C4A9F">
        <w:rPr>
          <w:color w:val="000000"/>
          <w:sz w:val="28"/>
          <w:szCs w:val="28"/>
        </w:rPr>
        <w:t>го</w:t>
      </w:r>
      <w:proofErr w:type="spellEnd"/>
      <w:r w:rsidRPr="004C4A9F">
        <w:rPr>
          <w:color w:val="000000"/>
          <w:sz w:val="28"/>
          <w:szCs w:val="28"/>
        </w:rPr>
        <w:t xml:space="preserve"> этапа олимпиад</w:t>
      </w:r>
      <w:r>
        <w:rPr>
          <w:color w:val="000000"/>
          <w:sz w:val="28"/>
          <w:szCs w:val="28"/>
        </w:rPr>
        <w:t>ы</w:t>
      </w:r>
      <w:r w:rsidRPr="004C4A9F">
        <w:rPr>
          <w:color w:val="000000"/>
          <w:sz w:val="28"/>
          <w:szCs w:val="28"/>
        </w:rPr>
        <w:t xml:space="preserve"> </w:t>
      </w:r>
      <w:r w:rsidRPr="002066E3">
        <w:rPr>
          <w:color w:val="000000"/>
          <w:sz w:val="28"/>
          <w:szCs w:val="28"/>
        </w:rPr>
        <w:t xml:space="preserve">по английскому языку </w:t>
      </w:r>
      <w:r w:rsidRPr="004C4A9F">
        <w:rPr>
          <w:color w:val="000000"/>
          <w:sz w:val="28"/>
          <w:szCs w:val="28"/>
        </w:rPr>
        <w:t>стали следующие учащиеся:</w:t>
      </w:r>
    </w:p>
    <w:p w:rsidR="008237FD" w:rsidRPr="002066E3" w:rsidRDefault="008237FD" w:rsidP="00DA327D">
      <w:pPr>
        <w:ind w:firstLine="426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Ind w:w="-1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6"/>
        <w:gridCol w:w="2935"/>
        <w:gridCol w:w="2977"/>
        <w:gridCol w:w="2977"/>
      </w:tblGrid>
      <w:tr w:rsidR="008237FD" w:rsidRPr="002066E3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2A6C3D" w:rsidRDefault="008237FD" w:rsidP="00DA327D">
            <w:pPr>
              <w:ind w:firstLine="1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 обучающегося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</w:p>
        </w:tc>
      </w:tr>
      <w:tr w:rsidR="008237FD" w:rsidRPr="002066E3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2066E3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1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Кочубеева Альбина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Мачакра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</w:tc>
      </w:tr>
      <w:tr w:rsidR="008237FD" w:rsidRPr="005F32C5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1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Колбаса Александра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Мачакра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2066E3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proofErr w:type="spellStart"/>
            <w:r w:rsidRPr="00F2182B">
              <w:rPr>
                <w:sz w:val="28"/>
                <w:szCs w:val="28"/>
              </w:rPr>
              <w:t>Акишин</w:t>
            </w:r>
            <w:proofErr w:type="spellEnd"/>
            <w:r w:rsidRPr="00F2182B">
              <w:rPr>
                <w:sz w:val="28"/>
                <w:szCs w:val="28"/>
              </w:rPr>
              <w:t xml:space="preserve"> Никита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Нечухранный</w:t>
            </w:r>
            <w:proofErr w:type="spellEnd"/>
            <w:r>
              <w:rPr>
                <w:sz w:val="28"/>
                <w:szCs w:val="28"/>
              </w:rPr>
              <w:t xml:space="preserve"> А.М.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r w:rsidRPr="00F2182B">
              <w:rPr>
                <w:sz w:val="28"/>
                <w:szCs w:val="28"/>
              </w:rPr>
              <w:t>Савин Антон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Мачакра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r w:rsidRPr="00F2182B">
              <w:rPr>
                <w:sz w:val="28"/>
                <w:szCs w:val="28"/>
              </w:rPr>
              <w:t>Шин Виктория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Сандлер</w:t>
            </w:r>
            <w:proofErr w:type="spellEnd"/>
            <w:r>
              <w:rPr>
                <w:sz w:val="28"/>
                <w:szCs w:val="28"/>
              </w:rPr>
              <w:t xml:space="preserve"> М.А.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r w:rsidRPr="00F2182B">
              <w:rPr>
                <w:sz w:val="28"/>
                <w:szCs w:val="28"/>
              </w:rPr>
              <w:t>Иванова Мария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Сандлер</w:t>
            </w:r>
            <w:proofErr w:type="spellEnd"/>
            <w:r>
              <w:rPr>
                <w:sz w:val="28"/>
                <w:szCs w:val="28"/>
              </w:rPr>
              <w:t xml:space="preserve"> М.А.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r w:rsidRPr="00F2182B">
              <w:rPr>
                <w:sz w:val="28"/>
                <w:szCs w:val="28"/>
              </w:rPr>
              <w:t xml:space="preserve">Ковальчук </w:t>
            </w:r>
            <w:proofErr w:type="spellStart"/>
            <w:r w:rsidRPr="00F2182B">
              <w:rPr>
                <w:sz w:val="28"/>
                <w:szCs w:val="28"/>
              </w:rPr>
              <w:t>Даяна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Нечухранный</w:t>
            </w:r>
            <w:proofErr w:type="spellEnd"/>
            <w:r>
              <w:rPr>
                <w:sz w:val="28"/>
                <w:szCs w:val="28"/>
              </w:rPr>
              <w:t xml:space="preserve"> А.М.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r w:rsidRPr="00F2182B">
              <w:rPr>
                <w:sz w:val="28"/>
                <w:szCs w:val="28"/>
              </w:rPr>
              <w:t>Демшин Олег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Нечухранный</w:t>
            </w:r>
            <w:proofErr w:type="spellEnd"/>
            <w:r>
              <w:rPr>
                <w:sz w:val="28"/>
                <w:szCs w:val="28"/>
              </w:rPr>
              <w:t xml:space="preserve"> А.М.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r w:rsidRPr="00F2182B">
              <w:rPr>
                <w:sz w:val="28"/>
                <w:szCs w:val="28"/>
              </w:rPr>
              <w:t>Козуб Дарья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Мачакра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</w:tc>
      </w:tr>
      <w:tr w:rsidR="008237FD" w:rsidRPr="00650939" w:rsidTr="00E6137E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F2182B" w:rsidRDefault="008237FD" w:rsidP="00DA327D">
            <w:pPr>
              <w:ind w:firstLine="128"/>
              <w:rPr>
                <w:sz w:val="28"/>
                <w:szCs w:val="28"/>
              </w:rPr>
            </w:pPr>
            <w:r w:rsidRPr="00F2182B">
              <w:rPr>
                <w:sz w:val="28"/>
                <w:szCs w:val="28"/>
              </w:rPr>
              <w:t>Васильев Александр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F2182B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Нечухранный</w:t>
            </w:r>
            <w:proofErr w:type="spellEnd"/>
            <w:r>
              <w:rPr>
                <w:sz w:val="28"/>
                <w:szCs w:val="28"/>
              </w:rPr>
              <w:t xml:space="preserve"> А.М.</w:t>
            </w:r>
          </w:p>
        </w:tc>
      </w:tr>
    </w:tbl>
    <w:p w:rsidR="00DA327D" w:rsidRDefault="00DA327D" w:rsidP="00DA327D">
      <w:pPr>
        <w:ind w:firstLine="426"/>
        <w:jc w:val="both"/>
        <w:rPr>
          <w:color w:val="000000"/>
          <w:sz w:val="28"/>
          <w:szCs w:val="28"/>
        </w:rPr>
      </w:pPr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 w:rsidRPr="004C4A9F">
        <w:rPr>
          <w:color w:val="000000"/>
          <w:sz w:val="28"/>
          <w:szCs w:val="28"/>
        </w:rPr>
        <w:t>Победителями</w:t>
      </w:r>
      <w:r>
        <w:rPr>
          <w:color w:val="000000"/>
          <w:sz w:val="28"/>
          <w:szCs w:val="28"/>
        </w:rPr>
        <w:t xml:space="preserve"> и призерами</w:t>
      </w:r>
      <w:r w:rsidRPr="004C4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</w:t>
      </w:r>
      <w:r w:rsidRPr="004C4A9F">
        <w:rPr>
          <w:color w:val="000000"/>
          <w:sz w:val="28"/>
          <w:szCs w:val="28"/>
        </w:rPr>
        <w:t xml:space="preserve"> этапа олимпиад </w:t>
      </w:r>
      <w:r w:rsidRPr="002066E3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истории, обществознанию, правоведению и </w:t>
      </w:r>
      <w:proofErr w:type="spellStart"/>
      <w:r>
        <w:rPr>
          <w:color w:val="000000"/>
          <w:sz w:val="28"/>
          <w:szCs w:val="28"/>
        </w:rPr>
        <w:t>крымоведению</w:t>
      </w:r>
      <w:proofErr w:type="spellEnd"/>
      <w:r w:rsidRPr="002066E3">
        <w:rPr>
          <w:color w:val="000000"/>
          <w:sz w:val="28"/>
          <w:szCs w:val="28"/>
        </w:rPr>
        <w:t xml:space="preserve"> </w:t>
      </w:r>
      <w:r w:rsidRPr="004C4A9F">
        <w:rPr>
          <w:color w:val="000000"/>
          <w:sz w:val="28"/>
          <w:szCs w:val="28"/>
        </w:rPr>
        <w:t>стали следующие учащиеся:</w:t>
      </w:r>
    </w:p>
    <w:p w:rsidR="00DA327D" w:rsidRDefault="00DA327D" w:rsidP="00DA327D">
      <w:pPr>
        <w:ind w:firstLine="426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Ind w:w="-23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9"/>
        <w:gridCol w:w="849"/>
        <w:gridCol w:w="2935"/>
        <w:gridCol w:w="1468"/>
        <w:gridCol w:w="2619"/>
      </w:tblGrid>
      <w:tr w:rsidR="008237FD" w:rsidRPr="002066E3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FD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2A6C3D" w:rsidRDefault="008237FD" w:rsidP="00DA327D">
            <w:pPr>
              <w:ind w:firstLine="1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 обучающегося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FD" w:rsidRDefault="008237FD" w:rsidP="00DA327D">
            <w:pPr>
              <w:ind w:firstLine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История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8-А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 xml:space="preserve"> Попович Виктория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Макух И.Е.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8-А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proofErr w:type="spellStart"/>
            <w:r w:rsidRPr="00D52005">
              <w:rPr>
                <w:sz w:val="28"/>
                <w:szCs w:val="28"/>
              </w:rPr>
              <w:t>Усеинов</w:t>
            </w:r>
            <w:proofErr w:type="spellEnd"/>
            <w:r w:rsidRPr="00D52005">
              <w:rPr>
                <w:sz w:val="28"/>
                <w:szCs w:val="28"/>
              </w:rPr>
              <w:t xml:space="preserve"> Тимур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Макух И.Е.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10-А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Булыга Анна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5F32C5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Томашова И.Н.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10-А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Новикова Мария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Томашова И.Н.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lastRenderedPageBreak/>
              <w:t xml:space="preserve"> Обществознание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7-В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 xml:space="preserve"> </w:t>
            </w:r>
            <w:proofErr w:type="spellStart"/>
            <w:r w:rsidRPr="00D52005">
              <w:rPr>
                <w:sz w:val="28"/>
                <w:szCs w:val="28"/>
              </w:rPr>
              <w:t>Гаврикова</w:t>
            </w:r>
            <w:proofErr w:type="spellEnd"/>
            <w:r w:rsidRPr="00D52005">
              <w:rPr>
                <w:sz w:val="28"/>
                <w:szCs w:val="28"/>
              </w:rPr>
              <w:t xml:space="preserve"> Дарья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Макух И.Е.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11-А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Жумабаева Динара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650939" w:rsidRDefault="008237FD" w:rsidP="00DA327D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Томашова И.Н.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8-А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Колбаса Александра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Удоденко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9-А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proofErr w:type="spellStart"/>
            <w:r w:rsidRPr="00D52005">
              <w:rPr>
                <w:sz w:val="28"/>
                <w:szCs w:val="28"/>
              </w:rPr>
              <w:t>Базилина</w:t>
            </w:r>
            <w:proofErr w:type="spellEnd"/>
            <w:r w:rsidRPr="00D52005">
              <w:rPr>
                <w:sz w:val="28"/>
                <w:szCs w:val="28"/>
              </w:rPr>
              <w:t xml:space="preserve"> Полина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Удоденко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9-А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Пивненко Екатерина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Удоденко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9-В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proofErr w:type="spellStart"/>
            <w:r w:rsidRPr="00D52005">
              <w:rPr>
                <w:sz w:val="28"/>
                <w:szCs w:val="28"/>
              </w:rPr>
              <w:t>Масалов</w:t>
            </w:r>
            <w:proofErr w:type="spellEnd"/>
            <w:r w:rsidRPr="00D52005">
              <w:rPr>
                <w:sz w:val="28"/>
                <w:szCs w:val="28"/>
              </w:rPr>
              <w:t xml:space="preserve"> Иван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Удоденко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Право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9-А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proofErr w:type="spellStart"/>
            <w:r w:rsidRPr="00D52005">
              <w:rPr>
                <w:sz w:val="28"/>
                <w:szCs w:val="28"/>
              </w:rPr>
              <w:t>Базилина</w:t>
            </w:r>
            <w:proofErr w:type="spellEnd"/>
            <w:r w:rsidRPr="00D52005">
              <w:rPr>
                <w:sz w:val="28"/>
                <w:szCs w:val="28"/>
              </w:rPr>
              <w:t xml:space="preserve"> Полина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призер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Удоденко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proofErr w:type="spellStart"/>
            <w:r w:rsidRPr="00D52005">
              <w:rPr>
                <w:sz w:val="28"/>
                <w:szCs w:val="28"/>
              </w:rPr>
              <w:t>Кр</w:t>
            </w:r>
            <w:r>
              <w:rPr>
                <w:sz w:val="28"/>
                <w:szCs w:val="28"/>
              </w:rPr>
              <w:t>ымо</w:t>
            </w:r>
            <w:r w:rsidRPr="00D52005">
              <w:rPr>
                <w:sz w:val="28"/>
                <w:szCs w:val="28"/>
              </w:rPr>
              <w:t>ведение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8-А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Попович Виктория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победитель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Удоденко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  <w:tr w:rsidR="008237FD" w:rsidRPr="00D52005" w:rsidTr="00E6137E">
        <w:trPr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9-А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Pr="00D52005" w:rsidRDefault="008237FD" w:rsidP="00DA327D">
            <w:pPr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Кулакова Валерия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37FD" w:rsidRPr="00D52005" w:rsidRDefault="008237FD" w:rsidP="00DA327D">
            <w:pPr>
              <w:ind w:firstLine="35"/>
              <w:rPr>
                <w:sz w:val="28"/>
                <w:szCs w:val="28"/>
              </w:rPr>
            </w:pPr>
            <w:r w:rsidRPr="00D52005">
              <w:rPr>
                <w:sz w:val="28"/>
                <w:szCs w:val="28"/>
              </w:rPr>
              <w:t>победитель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7" w:type="dxa"/>
              <w:bottom w:w="0" w:type="dxa"/>
              <w:right w:w="17" w:type="dxa"/>
            </w:tcMar>
          </w:tcPr>
          <w:p w:rsidR="008237FD" w:rsidRDefault="008237FD" w:rsidP="00DA327D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Удоденко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DA327D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 w:rsidRPr="002066E3">
        <w:rPr>
          <w:color w:val="000000"/>
          <w:sz w:val="28"/>
          <w:szCs w:val="28"/>
        </w:rPr>
        <w:tab/>
      </w:r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4C4A9F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городской сессии МАН «Искатель» (секция – «Английский язык») приняли участие трое обучающихся - перво</w:t>
      </w:r>
      <w:r w:rsidRPr="004C4A9F">
        <w:rPr>
          <w:color w:val="000000"/>
          <w:sz w:val="28"/>
          <w:szCs w:val="28"/>
        </w:rPr>
        <w:t>е место</w:t>
      </w:r>
      <w:r>
        <w:rPr>
          <w:color w:val="000000"/>
          <w:sz w:val="28"/>
          <w:szCs w:val="28"/>
        </w:rPr>
        <w:t xml:space="preserve"> (ДЧ)</w:t>
      </w:r>
      <w:r w:rsidRPr="004C4A9F">
        <w:rPr>
          <w:color w:val="000000"/>
          <w:sz w:val="28"/>
          <w:szCs w:val="28"/>
        </w:rPr>
        <w:t xml:space="preserve"> занял учени</w:t>
      </w:r>
      <w:r w:rsidRPr="002066E3">
        <w:rPr>
          <w:color w:val="000000"/>
          <w:sz w:val="28"/>
          <w:szCs w:val="28"/>
        </w:rPr>
        <w:t>к</w:t>
      </w:r>
      <w:r w:rsidRPr="004C4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</w:t>
      </w:r>
      <w:r w:rsidRPr="004C4A9F">
        <w:rPr>
          <w:color w:val="000000"/>
          <w:sz w:val="28"/>
          <w:szCs w:val="28"/>
        </w:rPr>
        <w:t xml:space="preserve">-А класса </w:t>
      </w:r>
      <w:r>
        <w:rPr>
          <w:color w:val="000000"/>
          <w:sz w:val="28"/>
          <w:szCs w:val="28"/>
        </w:rPr>
        <w:t>Демшин Олег</w:t>
      </w:r>
      <w:r w:rsidRPr="004C4A9F">
        <w:rPr>
          <w:color w:val="000000"/>
          <w:sz w:val="28"/>
          <w:szCs w:val="28"/>
        </w:rPr>
        <w:t xml:space="preserve"> с работой </w:t>
      </w:r>
      <w:r w:rsidRPr="00E64DF2">
        <w:rPr>
          <w:color w:val="000000"/>
          <w:sz w:val="28"/>
          <w:szCs w:val="28"/>
        </w:rPr>
        <w:t xml:space="preserve">«Символизм романа Германа </w:t>
      </w:r>
      <w:proofErr w:type="spellStart"/>
      <w:r w:rsidRPr="00E64DF2">
        <w:rPr>
          <w:color w:val="000000"/>
          <w:sz w:val="28"/>
          <w:szCs w:val="28"/>
        </w:rPr>
        <w:t>Мэлвилла</w:t>
      </w:r>
      <w:proofErr w:type="spellEnd"/>
      <w:r w:rsidRPr="00E64DF2">
        <w:rPr>
          <w:color w:val="000000"/>
          <w:sz w:val="28"/>
          <w:szCs w:val="28"/>
        </w:rPr>
        <w:t xml:space="preserve"> «Моби Дик»</w:t>
      </w:r>
      <w:r w:rsidRPr="002066E3">
        <w:rPr>
          <w:color w:val="000000"/>
          <w:sz w:val="28"/>
          <w:szCs w:val="28"/>
        </w:rPr>
        <w:t xml:space="preserve"> (учитель </w:t>
      </w:r>
      <w:proofErr w:type="spellStart"/>
      <w:r>
        <w:rPr>
          <w:color w:val="000000"/>
          <w:sz w:val="28"/>
          <w:szCs w:val="28"/>
        </w:rPr>
        <w:t>Нечухранный</w:t>
      </w:r>
      <w:proofErr w:type="spellEnd"/>
      <w:r>
        <w:rPr>
          <w:color w:val="000000"/>
          <w:sz w:val="28"/>
          <w:szCs w:val="28"/>
        </w:rPr>
        <w:t xml:space="preserve"> А.М.), второе место (КДЧ) – ученица 10-А класса Козуб Дарья (учитель Склярова О.В.), третье место (КДЧ) – ученик 9-В класса Спиридонов Игорь (учитель </w:t>
      </w:r>
      <w:proofErr w:type="spellStart"/>
      <w:r>
        <w:rPr>
          <w:color w:val="000000"/>
          <w:sz w:val="28"/>
          <w:szCs w:val="28"/>
        </w:rPr>
        <w:t>Веретюк</w:t>
      </w:r>
      <w:proofErr w:type="spellEnd"/>
      <w:r>
        <w:rPr>
          <w:color w:val="000000"/>
          <w:sz w:val="28"/>
          <w:szCs w:val="28"/>
        </w:rPr>
        <w:t xml:space="preserve"> Ю.А.).</w:t>
      </w:r>
      <w:proofErr w:type="gramEnd"/>
      <w:r>
        <w:rPr>
          <w:color w:val="000000"/>
          <w:sz w:val="28"/>
          <w:szCs w:val="28"/>
        </w:rPr>
        <w:t xml:space="preserve"> На Республиканском этапе работа Демшина Олега заняла 3 место.</w:t>
      </w:r>
      <w:r w:rsidRPr="002066E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секции «Военная история» второе место (ДЧ) заняла ученица 10-А класса Новикова Мария (учитель Томашова И.Н.).</w:t>
      </w:r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</w:p>
    <w:p w:rsidR="008237FD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Наряду с большим количеством положительных моментов, в работе НМК можно выделить следующие </w:t>
      </w:r>
      <w:r w:rsidRPr="002A6C3D">
        <w:rPr>
          <w:b/>
          <w:color w:val="000000"/>
          <w:sz w:val="28"/>
          <w:szCs w:val="28"/>
          <w:u w:val="single"/>
        </w:rPr>
        <w:t>недостатки</w:t>
      </w:r>
      <w:r>
        <w:rPr>
          <w:color w:val="000000"/>
          <w:sz w:val="28"/>
          <w:szCs w:val="28"/>
        </w:rPr>
        <w:t>:</w:t>
      </w:r>
    </w:p>
    <w:p w:rsidR="008237FD" w:rsidRPr="000C0F98" w:rsidRDefault="008237FD" w:rsidP="00DA327D">
      <w:pPr>
        <w:ind w:firstLine="426"/>
        <w:jc w:val="both"/>
        <w:rPr>
          <w:color w:val="000000"/>
          <w:sz w:val="28"/>
          <w:szCs w:val="28"/>
        </w:rPr>
      </w:pPr>
      <w:r w:rsidRPr="000C0F98">
        <w:rPr>
          <w:color w:val="000000"/>
          <w:sz w:val="28"/>
          <w:szCs w:val="28"/>
        </w:rPr>
        <w:t>1. Низкая охваченность научно-исследовательской работой учащихся</w:t>
      </w:r>
    </w:p>
    <w:p w:rsidR="008237FD" w:rsidRPr="000C0F98" w:rsidRDefault="008237FD" w:rsidP="00DA327D">
      <w:pPr>
        <w:pStyle w:val="a4"/>
        <w:spacing w:beforeAutospacing="0" w:afterAutospacing="0"/>
        <w:ind w:firstLine="426"/>
        <w:jc w:val="both"/>
        <w:rPr>
          <w:color w:val="000000"/>
          <w:sz w:val="28"/>
          <w:szCs w:val="28"/>
          <w:lang w:val="ru-RU"/>
        </w:rPr>
      </w:pPr>
      <w:r w:rsidRPr="000C0F98">
        <w:rPr>
          <w:color w:val="000000"/>
          <w:sz w:val="28"/>
          <w:szCs w:val="28"/>
          <w:lang w:val="ru-RU"/>
        </w:rPr>
        <w:t>2. Недостаточно результативное выступление учащихся УВК на III</w:t>
      </w:r>
      <w:r>
        <w:rPr>
          <w:color w:val="000000"/>
          <w:sz w:val="28"/>
          <w:szCs w:val="28"/>
          <w:lang w:val="ru-RU"/>
        </w:rPr>
        <w:t xml:space="preserve"> </w:t>
      </w:r>
      <w:r w:rsidRPr="000C0F98">
        <w:rPr>
          <w:color w:val="000000"/>
          <w:sz w:val="28"/>
          <w:szCs w:val="28"/>
          <w:lang w:val="ru-RU"/>
        </w:rPr>
        <w:t>этапе Все</w:t>
      </w:r>
      <w:r>
        <w:rPr>
          <w:color w:val="000000"/>
          <w:sz w:val="28"/>
          <w:szCs w:val="28"/>
          <w:lang w:val="ru-RU"/>
        </w:rPr>
        <w:t>россий</w:t>
      </w:r>
      <w:r w:rsidRPr="000C0F98">
        <w:rPr>
          <w:color w:val="000000"/>
          <w:sz w:val="28"/>
          <w:szCs w:val="28"/>
          <w:lang w:val="ru-RU"/>
        </w:rPr>
        <w:t xml:space="preserve">ских олимпиад </w:t>
      </w:r>
    </w:p>
    <w:p w:rsidR="008237FD" w:rsidRDefault="008237FD" w:rsidP="00DA327D">
      <w:pPr>
        <w:pStyle w:val="a4"/>
        <w:spacing w:beforeAutospacing="0" w:afterAutospacing="0"/>
        <w:ind w:firstLine="426"/>
        <w:jc w:val="both"/>
        <w:rPr>
          <w:color w:val="000000"/>
          <w:sz w:val="28"/>
          <w:szCs w:val="28"/>
          <w:lang w:val="ru-RU"/>
        </w:rPr>
      </w:pPr>
      <w:r w:rsidRPr="000C0F98">
        <w:rPr>
          <w:color w:val="000000"/>
          <w:sz w:val="28"/>
          <w:szCs w:val="28"/>
          <w:lang w:val="ru-RU"/>
        </w:rPr>
        <w:t xml:space="preserve">3. </w:t>
      </w:r>
      <w:r>
        <w:rPr>
          <w:color w:val="000000"/>
          <w:sz w:val="28"/>
          <w:szCs w:val="28"/>
          <w:lang w:val="ru-RU"/>
        </w:rPr>
        <w:t>Низок процент учителей, принимающих участие в конкурсах педагогического мастерства.</w:t>
      </w:r>
    </w:p>
    <w:p w:rsidR="008237FD" w:rsidRDefault="008237FD" w:rsidP="00DA327D">
      <w:pPr>
        <w:pStyle w:val="a4"/>
        <w:spacing w:beforeAutospacing="0" w:afterAutospacing="0"/>
        <w:ind w:firstLine="426"/>
        <w:jc w:val="both"/>
        <w:rPr>
          <w:color w:val="000000"/>
          <w:sz w:val="28"/>
          <w:szCs w:val="28"/>
          <w:lang w:val="ru-RU"/>
        </w:rPr>
      </w:pPr>
    </w:p>
    <w:p w:rsidR="00DA327D" w:rsidRDefault="00DA327D" w:rsidP="00DA327D">
      <w:pPr>
        <w:pStyle w:val="a4"/>
        <w:spacing w:beforeAutospacing="0" w:afterAutospacing="0"/>
        <w:ind w:firstLine="426"/>
        <w:jc w:val="both"/>
        <w:rPr>
          <w:color w:val="000000"/>
          <w:sz w:val="28"/>
          <w:szCs w:val="28"/>
          <w:lang w:val="ru-RU"/>
        </w:rPr>
      </w:pPr>
    </w:p>
    <w:p w:rsidR="008237FD" w:rsidRDefault="008237FD" w:rsidP="00DA327D">
      <w:pPr>
        <w:pStyle w:val="a4"/>
        <w:spacing w:beforeAutospacing="0" w:afterAutospacing="0"/>
        <w:ind w:firstLine="426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В связи с этим следует отметить ряд </w:t>
      </w:r>
      <w:r w:rsidRPr="002A6C3D">
        <w:rPr>
          <w:b/>
          <w:color w:val="000000"/>
          <w:sz w:val="28"/>
          <w:szCs w:val="28"/>
          <w:u w:val="single"/>
          <w:lang w:val="ru-RU"/>
        </w:rPr>
        <w:t>задач, над которыми предстоит работать в 201</w:t>
      </w:r>
      <w:r>
        <w:rPr>
          <w:b/>
          <w:color w:val="000000"/>
          <w:sz w:val="28"/>
          <w:szCs w:val="28"/>
          <w:u w:val="single"/>
          <w:lang w:val="ru-RU"/>
        </w:rPr>
        <w:t>6</w:t>
      </w:r>
      <w:r w:rsidRPr="002A6C3D">
        <w:rPr>
          <w:b/>
          <w:color w:val="000000"/>
          <w:sz w:val="28"/>
          <w:szCs w:val="28"/>
          <w:u w:val="single"/>
          <w:lang w:val="ru-RU"/>
        </w:rPr>
        <w:t>/201</w:t>
      </w:r>
      <w:r>
        <w:rPr>
          <w:b/>
          <w:color w:val="000000"/>
          <w:sz w:val="28"/>
          <w:szCs w:val="28"/>
          <w:u w:val="single"/>
          <w:lang w:val="ru-RU"/>
        </w:rPr>
        <w:t>7</w:t>
      </w:r>
      <w:r w:rsidRPr="002A6C3D">
        <w:rPr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Pr="002A6C3D">
        <w:rPr>
          <w:b/>
          <w:color w:val="000000"/>
          <w:sz w:val="28"/>
          <w:szCs w:val="28"/>
          <w:u w:val="single"/>
          <w:lang w:val="ru-RU"/>
        </w:rPr>
        <w:t>уч.г</w:t>
      </w:r>
      <w:proofErr w:type="spellEnd"/>
      <w:r w:rsidRPr="002A6C3D">
        <w:rPr>
          <w:b/>
          <w:color w:val="000000"/>
          <w:sz w:val="28"/>
          <w:szCs w:val="28"/>
          <w:u w:val="single"/>
          <w:lang w:val="ru-RU"/>
        </w:rPr>
        <w:t>.:</w:t>
      </w:r>
    </w:p>
    <w:p w:rsidR="008237FD" w:rsidRPr="000C0F98" w:rsidRDefault="008237FD" w:rsidP="00DA327D">
      <w:pPr>
        <w:ind w:left="284" w:firstLine="426"/>
        <w:jc w:val="both"/>
        <w:rPr>
          <w:color w:val="000000"/>
          <w:sz w:val="28"/>
          <w:szCs w:val="28"/>
        </w:rPr>
      </w:pPr>
      <w:r w:rsidRPr="000C0F98">
        <w:rPr>
          <w:color w:val="000000"/>
          <w:sz w:val="28"/>
          <w:szCs w:val="28"/>
        </w:rPr>
        <w:t xml:space="preserve">1. На заседаниях </w:t>
      </w:r>
      <w:r>
        <w:rPr>
          <w:color w:val="000000"/>
          <w:sz w:val="28"/>
          <w:szCs w:val="28"/>
        </w:rPr>
        <w:t>МО</w:t>
      </w:r>
      <w:r w:rsidRPr="000C0F98">
        <w:rPr>
          <w:color w:val="000000"/>
          <w:sz w:val="28"/>
          <w:szCs w:val="28"/>
        </w:rPr>
        <w:t xml:space="preserve"> проанализировать участие школьников в олимпиадах и в МАН и наметить работу по выявлению творческого потенциала и способностей одарённых учащихся школы.</w:t>
      </w:r>
    </w:p>
    <w:p w:rsidR="008237FD" w:rsidRPr="008237FD" w:rsidRDefault="008237FD" w:rsidP="00DA327D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8237F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Обязать учителей, работающих в 9-11 классах в 2016/2017 </w:t>
      </w:r>
      <w:proofErr w:type="spellStart"/>
      <w:r w:rsidRPr="008237F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уч.г</w:t>
      </w:r>
      <w:proofErr w:type="spellEnd"/>
      <w:r w:rsidRPr="008237F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., подготовить учащихся к конкурсу-защите научно-исследовательских работ по линии МАН школьников Крыма «Искатель».</w:t>
      </w:r>
    </w:p>
    <w:p w:rsidR="008237FD" w:rsidRPr="002A6C3D" w:rsidRDefault="008237FD" w:rsidP="00DA327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lang w:val="ru-RU"/>
        </w:rPr>
      </w:pPr>
      <w:r>
        <w:rPr>
          <w:color w:val="000000"/>
          <w:sz w:val="29"/>
          <w:szCs w:val="29"/>
          <w:lang w:val="ru-RU"/>
        </w:rPr>
        <w:t>С</w:t>
      </w:r>
      <w:r w:rsidRPr="002A6C3D">
        <w:rPr>
          <w:color w:val="000000"/>
          <w:sz w:val="29"/>
          <w:szCs w:val="29"/>
          <w:lang w:val="ru-RU"/>
        </w:rPr>
        <w:t xml:space="preserve">планировать работу по участию школьников в </w:t>
      </w:r>
      <w:r>
        <w:rPr>
          <w:color w:val="000000"/>
          <w:sz w:val="29"/>
          <w:szCs w:val="29"/>
        </w:rPr>
        <w:t>  </w:t>
      </w:r>
      <w:r w:rsidRPr="002A6C3D">
        <w:rPr>
          <w:color w:val="000000"/>
          <w:sz w:val="29"/>
          <w:szCs w:val="29"/>
          <w:lang w:val="ru-RU"/>
        </w:rPr>
        <w:t xml:space="preserve">предметных олимпиадах, МАН, творческих конкурсах, </w:t>
      </w:r>
      <w:r>
        <w:rPr>
          <w:color w:val="000000"/>
          <w:sz w:val="29"/>
          <w:szCs w:val="29"/>
        </w:rPr>
        <w:t> </w:t>
      </w:r>
      <w:r w:rsidRPr="002A6C3D">
        <w:rPr>
          <w:color w:val="000000"/>
          <w:sz w:val="29"/>
          <w:szCs w:val="29"/>
          <w:lang w:val="ru-RU"/>
        </w:rPr>
        <w:t>Международных и Все</w:t>
      </w:r>
      <w:r>
        <w:rPr>
          <w:color w:val="000000"/>
          <w:sz w:val="29"/>
          <w:szCs w:val="29"/>
          <w:lang w:val="ru-RU"/>
        </w:rPr>
        <w:t>россий</w:t>
      </w:r>
      <w:r w:rsidRPr="002A6C3D">
        <w:rPr>
          <w:color w:val="000000"/>
          <w:sz w:val="29"/>
          <w:szCs w:val="29"/>
          <w:lang w:val="ru-RU"/>
        </w:rPr>
        <w:t>ских проектах</w:t>
      </w:r>
      <w:r>
        <w:rPr>
          <w:color w:val="000000"/>
          <w:sz w:val="29"/>
          <w:szCs w:val="29"/>
          <w:lang w:val="ru-RU"/>
        </w:rPr>
        <w:t>.</w:t>
      </w:r>
    </w:p>
    <w:p w:rsidR="008237FD" w:rsidRPr="002A6C3D" w:rsidRDefault="008237FD" w:rsidP="00DA327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lang w:val="ru-RU"/>
        </w:rPr>
      </w:pPr>
      <w:r w:rsidRPr="002A6C3D">
        <w:rPr>
          <w:color w:val="000000"/>
          <w:sz w:val="29"/>
          <w:szCs w:val="29"/>
          <w:lang w:val="ru-RU"/>
        </w:rPr>
        <w:t>Активизировать сетевое взаимодействие в рамках единого методического пространст</w:t>
      </w:r>
      <w:r>
        <w:rPr>
          <w:color w:val="000000"/>
          <w:sz w:val="29"/>
          <w:szCs w:val="29"/>
          <w:lang w:val="ru-RU"/>
        </w:rPr>
        <w:t>ва. Продолжить пополнение сайта</w:t>
      </w:r>
      <w:r w:rsidRPr="002A6C3D">
        <w:rPr>
          <w:color w:val="000000"/>
          <w:sz w:val="29"/>
          <w:szCs w:val="29"/>
          <w:lang w:val="ru-RU"/>
        </w:rPr>
        <w:t xml:space="preserve"> </w:t>
      </w:r>
      <w:r>
        <w:rPr>
          <w:color w:val="000000"/>
          <w:sz w:val="29"/>
          <w:szCs w:val="29"/>
          <w:lang w:val="ru-RU"/>
        </w:rPr>
        <w:t>МО</w:t>
      </w:r>
      <w:r w:rsidRPr="002A6C3D">
        <w:rPr>
          <w:color w:val="000000"/>
          <w:sz w:val="29"/>
          <w:szCs w:val="29"/>
          <w:lang w:val="ru-RU"/>
        </w:rPr>
        <w:t xml:space="preserve"> необходимыми учебно-методическими материалами, нормативными документами, фото и видеоотчётами о проводимых мероприятиях</w:t>
      </w:r>
      <w:r>
        <w:rPr>
          <w:color w:val="000000"/>
          <w:sz w:val="29"/>
          <w:szCs w:val="29"/>
          <w:lang w:val="ru-RU"/>
        </w:rPr>
        <w:t>.</w:t>
      </w:r>
    </w:p>
    <w:p w:rsidR="008237FD" w:rsidRPr="00B96A42" w:rsidRDefault="008237FD" w:rsidP="008237FD"/>
    <w:p w:rsidR="00C956A3" w:rsidRDefault="00C956A3" w:rsidP="00C956A3"/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DA327D" w:rsidRDefault="00DA327D" w:rsidP="00C956A3">
      <w:pPr>
        <w:ind w:firstLine="567"/>
        <w:rPr>
          <w:color w:val="000000"/>
          <w:sz w:val="32"/>
          <w:szCs w:val="32"/>
        </w:rPr>
      </w:pPr>
    </w:p>
    <w:p w:rsidR="00C956A3" w:rsidRPr="00DA327D" w:rsidRDefault="00C956A3" w:rsidP="00C956A3">
      <w:pPr>
        <w:ind w:firstLine="567"/>
        <w:rPr>
          <w:b/>
          <w:color w:val="000000"/>
          <w:sz w:val="32"/>
          <w:szCs w:val="32"/>
        </w:rPr>
      </w:pPr>
      <w:r w:rsidRPr="00DA327D">
        <w:rPr>
          <w:b/>
          <w:color w:val="000000"/>
          <w:sz w:val="32"/>
          <w:szCs w:val="32"/>
        </w:rPr>
        <w:lastRenderedPageBreak/>
        <w:t>2. Состав НМК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26"/>
        <w:gridCol w:w="2911"/>
        <w:gridCol w:w="2625"/>
        <w:gridCol w:w="1417"/>
        <w:gridCol w:w="1439"/>
        <w:gridCol w:w="2672"/>
        <w:gridCol w:w="2198"/>
      </w:tblGrid>
      <w:tr w:rsidR="00C956A3" w:rsidRPr="00800441" w:rsidTr="00C956A3">
        <w:trPr>
          <w:jc w:val="center"/>
        </w:trPr>
        <w:tc>
          <w:tcPr>
            <w:tcW w:w="526" w:type="dxa"/>
            <w:vMerge w:val="restart"/>
            <w:vAlign w:val="center"/>
          </w:tcPr>
          <w:p w:rsidR="00C956A3" w:rsidRPr="00800441" w:rsidRDefault="00C956A3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№</w:t>
            </w:r>
          </w:p>
        </w:tc>
        <w:tc>
          <w:tcPr>
            <w:tcW w:w="2911" w:type="dxa"/>
            <w:vMerge w:val="restart"/>
            <w:vAlign w:val="center"/>
          </w:tcPr>
          <w:p w:rsidR="00C956A3" w:rsidRPr="00800441" w:rsidRDefault="00C956A3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Ф.И.О. учителя</w:t>
            </w:r>
          </w:p>
        </w:tc>
        <w:tc>
          <w:tcPr>
            <w:tcW w:w="2625" w:type="dxa"/>
            <w:vMerge w:val="restart"/>
            <w:vAlign w:val="center"/>
          </w:tcPr>
          <w:p w:rsidR="00C956A3" w:rsidRPr="00800441" w:rsidRDefault="00C956A3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Образование, учебное заведение, год окончания</w:t>
            </w:r>
          </w:p>
        </w:tc>
        <w:tc>
          <w:tcPr>
            <w:tcW w:w="2856" w:type="dxa"/>
            <w:gridSpan w:val="2"/>
            <w:vAlign w:val="center"/>
          </w:tcPr>
          <w:p w:rsidR="00C956A3" w:rsidRPr="00800441" w:rsidRDefault="00C956A3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Стаж работы</w:t>
            </w:r>
          </w:p>
        </w:tc>
        <w:tc>
          <w:tcPr>
            <w:tcW w:w="2672" w:type="dxa"/>
            <w:vMerge w:val="restart"/>
            <w:vAlign w:val="center"/>
          </w:tcPr>
          <w:p w:rsidR="00C956A3" w:rsidRPr="00800441" w:rsidRDefault="00C956A3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Нагрузка с указанием классов, в которых работает</w:t>
            </w:r>
          </w:p>
        </w:tc>
        <w:tc>
          <w:tcPr>
            <w:tcW w:w="2198" w:type="dxa"/>
            <w:vMerge w:val="restart"/>
            <w:vAlign w:val="center"/>
          </w:tcPr>
          <w:p w:rsidR="00C956A3" w:rsidRPr="00800441" w:rsidRDefault="00C956A3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Категория</w:t>
            </w:r>
          </w:p>
        </w:tc>
      </w:tr>
      <w:tr w:rsidR="00C956A3" w:rsidRPr="00800441" w:rsidTr="00C956A3">
        <w:trPr>
          <w:jc w:val="center"/>
        </w:trPr>
        <w:tc>
          <w:tcPr>
            <w:tcW w:w="526" w:type="dxa"/>
            <w:vMerge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</w:p>
        </w:tc>
        <w:tc>
          <w:tcPr>
            <w:tcW w:w="2911" w:type="dxa"/>
            <w:vMerge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</w:p>
        </w:tc>
        <w:tc>
          <w:tcPr>
            <w:tcW w:w="2625" w:type="dxa"/>
            <w:vMerge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</w:p>
        </w:tc>
        <w:tc>
          <w:tcPr>
            <w:tcW w:w="1417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общий</w:t>
            </w:r>
          </w:p>
        </w:tc>
        <w:tc>
          <w:tcPr>
            <w:tcW w:w="1439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proofErr w:type="spellStart"/>
            <w:proofErr w:type="gramStart"/>
            <w:r w:rsidRPr="00800441">
              <w:rPr>
                <w:color w:val="000000"/>
                <w:lang w:val="ru-RU"/>
              </w:rPr>
              <w:t>педаго-гический</w:t>
            </w:r>
            <w:proofErr w:type="spellEnd"/>
            <w:proofErr w:type="gramEnd"/>
          </w:p>
        </w:tc>
        <w:tc>
          <w:tcPr>
            <w:tcW w:w="2672" w:type="dxa"/>
            <w:vMerge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</w:p>
        </w:tc>
        <w:tc>
          <w:tcPr>
            <w:tcW w:w="2198" w:type="dxa"/>
            <w:vMerge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</w:p>
        </w:tc>
      </w:tr>
      <w:tr w:rsidR="00C956A3" w:rsidRPr="00800441" w:rsidTr="00C956A3">
        <w:trPr>
          <w:jc w:val="center"/>
        </w:trPr>
        <w:tc>
          <w:tcPr>
            <w:tcW w:w="526" w:type="dxa"/>
          </w:tcPr>
          <w:p w:rsidR="00C956A3" w:rsidRPr="00800441" w:rsidRDefault="00C956A3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Веретюк</w:t>
            </w:r>
            <w:proofErr w:type="spell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Юлия Анатольевна</w:t>
            </w:r>
          </w:p>
        </w:tc>
        <w:tc>
          <w:tcPr>
            <w:tcW w:w="2625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gramStart"/>
            <w:r w:rsidRPr="00800441">
              <w:rPr>
                <w:color w:val="000000"/>
                <w:lang w:val="ru-RU"/>
              </w:rPr>
              <w:t>высшее</w:t>
            </w:r>
            <w:proofErr w:type="gramEnd"/>
            <w:r w:rsidRPr="00800441">
              <w:rPr>
                <w:color w:val="000000"/>
                <w:lang w:val="ru-RU"/>
              </w:rPr>
              <w:t xml:space="preserve">, Таврический национальный университет им. </w:t>
            </w:r>
            <w:proofErr w:type="spellStart"/>
            <w:r w:rsidRPr="00800441">
              <w:rPr>
                <w:color w:val="000000"/>
                <w:lang w:val="ru-RU"/>
              </w:rPr>
              <w:t>В.И.Вернадского</w:t>
            </w:r>
            <w:proofErr w:type="spellEnd"/>
            <w:r w:rsidRPr="00800441">
              <w:rPr>
                <w:color w:val="000000"/>
                <w:lang w:val="ru-RU"/>
              </w:rPr>
              <w:t>,</w:t>
            </w:r>
            <w:r w:rsidR="00800441">
              <w:rPr>
                <w:color w:val="000000"/>
                <w:lang w:val="ru-RU"/>
              </w:rPr>
              <w:t xml:space="preserve"> </w:t>
            </w:r>
            <w:r w:rsidRPr="00800441">
              <w:rPr>
                <w:color w:val="000000"/>
                <w:lang w:val="ru-RU"/>
              </w:rPr>
              <w:t>2004</w:t>
            </w:r>
          </w:p>
        </w:tc>
        <w:tc>
          <w:tcPr>
            <w:tcW w:w="1417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3</w:t>
            </w:r>
          </w:p>
        </w:tc>
        <w:tc>
          <w:tcPr>
            <w:tcW w:w="1439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3</w:t>
            </w:r>
          </w:p>
        </w:tc>
        <w:tc>
          <w:tcPr>
            <w:tcW w:w="2672" w:type="dxa"/>
          </w:tcPr>
          <w:p w:rsidR="00C956A3" w:rsidRPr="00800441" w:rsidRDefault="00C956A3" w:rsidP="00C956A3">
            <w:pPr>
              <w:rPr>
                <w:b/>
                <w:color w:val="000000"/>
                <w:u w:val="single"/>
                <w:lang w:val="ru-RU"/>
              </w:rPr>
            </w:pPr>
            <w:r w:rsidRPr="00800441">
              <w:rPr>
                <w:b/>
                <w:color w:val="000000"/>
                <w:u w:val="single"/>
                <w:lang w:val="ru-RU"/>
              </w:rPr>
              <w:t>2</w:t>
            </w:r>
            <w:r w:rsidR="00800441">
              <w:rPr>
                <w:b/>
                <w:color w:val="000000"/>
                <w:u w:val="single"/>
                <w:lang w:val="ru-RU"/>
              </w:rPr>
              <w:t>5</w:t>
            </w:r>
            <w:r w:rsidRPr="00800441">
              <w:rPr>
                <w:b/>
                <w:color w:val="000000"/>
                <w:u w:val="single"/>
                <w:lang w:val="ru-RU"/>
              </w:rPr>
              <w:t xml:space="preserve"> ч</w:t>
            </w:r>
          </w:p>
          <w:p w:rsidR="00800441" w:rsidRDefault="00800441" w:rsidP="00800441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2-А, 2-В, 5-А, 5-Б, 9</w:t>
            </w:r>
            <w:r w:rsidR="00C956A3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9</w:t>
            </w:r>
            <w:r w:rsidR="00C956A3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10</w:t>
            </w:r>
            <w:r w:rsidR="00C956A3" w:rsidRPr="00800441">
              <w:rPr>
                <w:color w:val="000000"/>
                <w:lang w:val="ru-RU"/>
              </w:rPr>
              <w:t>-Б, 1</w:t>
            </w:r>
            <w:r>
              <w:rPr>
                <w:color w:val="000000"/>
                <w:lang w:val="ru-RU"/>
              </w:rPr>
              <w:t>1</w:t>
            </w:r>
            <w:r w:rsidR="00C956A3" w:rsidRPr="00800441">
              <w:rPr>
                <w:color w:val="000000"/>
                <w:lang w:val="ru-RU"/>
              </w:rPr>
              <w:t xml:space="preserve">-Б,  </w:t>
            </w:r>
          </w:p>
          <w:p w:rsidR="00C956A3" w:rsidRPr="00800441" w:rsidRDefault="00800441" w:rsidP="00800441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5-А (</w:t>
            </w:r>
            <w:proofErr w:type="spellStart"/>
            <w:r>
              <w:rPr>
                <w:color w:val="000000"/>
                <w:lang w:val="ru-RU"/>
              </w:rPr>
              <w:t>внеур</w:t>
            </w:r>
            <w:proofErr w:type="spellEnd"/>
            <w:r>
              <w:rPr>
                <w:color w:val="000000"/>
                <w:lang w:val="ru-RU"/>
              </w:rPr>
              <w:t>.)</w:t>
            </w:r>
          </w:p>
        </w:tc>
        <w:tc>
          <w:tcPr>
            <w:tcW w:w="2198" w:type="dxa"/>
          </w:tcPr>
          <w:p w:rsidR="00C956A3" w:rsidRPr="00800441" w:rsidRDefault="00C956A3" w:rsidP="008237FD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специалист </w:t>
            </w:r>
            <w:r w:rsidR="008237FD" w:rsidRPr="00800441">
              <w:rPr>
                <w:color w:val="000000"/>
                <w:lang w:val="ru-RU"/>
              </w:rPr>
              <w:t>высшей</w:t>
            </w:r>
            <w:r w:rsidRPr="00800441">
              <w:rPr>
                <w:color w:val="000000"/>
                <w:lang w:val="ru-RU"/>
              </w:rPr>
              <w:t xml:space="preserve"> категории</w:t>
            </w:r>
          </w:p>
        </w:tc>
      </w:tr>
      <w:tr w:rsidR="00C956A3" w:rsidRPr="00800441" w:rsidTr="00C956A3">
        <w:trPr>
          <w:jc w:val="center"/>
        </w:trPr>
        <w:tc>
          <w:tcPr>
            <w:tcW w:w="526" w:type="dxa"/>
          </w:tcPr>
          <w:p w:rsidR="00C956A3" w:rsidRPr="00800441" w:rsidRDefault="00C956A3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Мачакра</w:t>
            </w:r>
            <w:proofErr w:type="spell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Юлия Юрьевна</w:t>
            </w:r>
          </w:p>
        </w:tc>
        <w:tc>
          <w:tcPr>
            <w:tcW w:w="2625" w:type="dxa"/>
          </w:tcPr>
          <w:p w:rsidR="00C956A3" w:rsidRPr="00800441" w:rsidRDefault="00C956A3" w:rsidP="00C956A3">
            <w:pPr>
              <w:rPr>
                <w:lang w:val="ru-RU"/>
              </w:rPr>
            </w:pPr>
            <w:proofErr w:type="gramStart"/>
            <w:r w:rsidRPr="00800441">
              <w:rPr>
                <w:color w:val="000000"/>
                <w:lang w:val="ru-RU"/>
              </w:rPr>
              <w:t>высшее</w:t>
            </w:r>
            <w:proofErr w:type="gramEnd"/>
            <w:r w:rsidRPr="00800441">
              <w:rPr>
                <w:color w:val="000000"/>
                <w:lang w:val="ru-RU"/>
              </w:rPr>
              <w:t>,</w:t>
            </w:r>
            <w:r w:rsidR="00E6137E">
              <w:rPr>
                <w:color w:val="000000"/>
                <w:lang w:val="ru-RU"/>
              </w:rPr>
              <w:t xml:space="preserve"> </w:t>
            </w:r>
            <w:r w:rsidRPr="00800441">
              <w:rPr>
                <w:color w:val="000000"/>
                <w:lang w:val="ru-RU"/>
              </w:rPr>
              <w:t>Институт</w:t>
            </w:r>
          </w:p>
          <w:p w:rsidR="00C956A3" w:rsidRPr="00800441" w:rsidRDefault="00C956A3" w:rsidP="00C956A3">
            <w:pPr>
              <w:rPr>
                <w:lang w:val="ru-RU"/>
              </w:rPr>
            </w:pPr>
            <w:r w:rsidRPr="00800441">
              <w:rPr>
                <w:color w:val="000000"/>
                <w:lang w:val="ru-RU"/>
              </w:rPr>
              <w:t>последипломного</w:t>
            </w:r>
          </w:p>
          <w:p w:rsidR="00C956A3" w:rsidRPr="00800441" w:rsidRDefault="00C956A3" w:rsidP="00C956A3">
            <w:pPr>
              <w:rPr>
                <w:lang w:val="ru-RU"/>
              </w:rPr>
            </w:pPr>
            <w:r w:rsidRPr="00800441">
              <w:rPr>
                <w:color w:val="000000"/>
                <w:lang w:val="ru-RU"/>
              </w:rPr>
              <w:t>образования</w:t>
            </w:r>
          </w:p>
          <w:p w:rsidR="00C956A3" w:rsidRPr="00800441" w:rsidRDefault="00C956A3" w:rsidP="00C956A3">
            <w:pPr>
              <w:rPr>
                <w:lang w:val="ru-RU"/>
              </w:rPr>
            </w:pPr>
            <w:r w:rsidRPr="00800441">
              <w:rPr>
                <w:color w:val="000000"/>
                <w:lang w:val="ru-RU"/>
              </w:rPr>
              <w:t>Луганского</w:t>
            </w:r>
          </w:p>
          <w:p w:rsidR="00C956A3" w:rsidRPr="00800441" w:rsidRDefault="00C956A3" w:rsidP="00C956A3">
            <w:pPr>
              <w:rPr>
                <w:lang w:val="ru-RU"/>
              </w:rPr>
            </w:pPr>
            <w:r w:rsidRPr="00800441">
              <w:rPr>
                <w:color w:val="000000"/>
                <w:lang w:val="ru-RU"/>
              </w:rPr>
              <w:t>государственного</w:t>
            </w:r>
          </w:p>
          <w:p w:rsidR="00C956A3" w:rsidRPr="00800441" w:rsidRDefault="00C956A3" w:rsidP="00C956A3">
            <w:pPr>
              <w:rPr>
                <w:lang w:val="ru-RU"/>
              </w:rPr>
            </w:pPr>
            <w:r w:rsidRPr="00800441">
              <w:rPr>
                <w:color w:val="000000"/>
                <w:lang w:val="ru-RU"/>
              </w:rPr>
              <w:t>педагогического</w:t>
            </w:r>
          </w:p>
          <w:p w:rsidR="00C956A3" w:rsidRPr="00800441" w:rsidRDefault="00C956A3" w:rsidP="00C956A3">
            <w:pPr>
              <w:rPr>
                <w:lang w:val="ru-RU"/>
              </w:rPr>
            </w:pPr>
            <w:r w:rsidRPr="00800441">
              <w:rPr>
                <w:color w:val="000000"/>
                <w:lang w:val="ru-RU"/>
              </w:rPr>
              <w:t>университета им.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Т.Г.Шевченко</w:t>
            </w:r>
            <w:proofErr w:type="spellEnd"/>
            <w:r w:rsidRPr="00800441">
              <w:rPr>
                <w:color w:val="000000"/>
                <w:lang w:val="ru-RU"/>
              </w:rPr>
              <w:t>,</w:t>
            </w:r>
            <w:r w:rsidR="00800441">
              <w:rPr>
                <w:color w:val="000000"/>
                <w:lang w:val="ru-RU"/>
              </w:rPr>
              <w:t xml:space="preserve"> </w:t>
            </w:r>
            <w:r w:rsidRPr="00800441">
              <w:rPr>
                <w:color w:val="000000"/>
                <w:lang w:val="ru-RU"/>
              </w:rPr>
              <w:t>2001</w:t>
            </w:r>
          </w:p>
        </w:tc>
        <w:tc>
          <w:tcPr>
            <w:tcW w:w="1417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8</w:t>
            </w:r>
          </w:p>
        </w:tc>
        <w:tc>
          <w:tcPr>
            <w:tcW w:w="1439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8</w:t>
            </w:r>
          </w:p>
        </w:tc>
        <w:tc>
          <w:tcPr>
            <w:tcW w:w="2672" w:type="dxa"/>
          </w:tcPr>
          <w:p w:rsidR="00C956A3" w:rsidRPr="00800441" w:rsidRDefault="00800441" w:rsidP="00C956A3">
            <w:pPr>
              <w:rPr>
                <w:b/>
                <w:color w:val="000000"/>
                <w:u w:val="single"/>
                <w:lang w:val="ru-RU"/>
              </w:rPr>
            </w:pPr>
            <w:r>
              <w:rPr>
                <w:b/>
                <w:color w:val="000000"/>
                <w:u w:val="single"/>
                <w:lang w:val="ru-RU"/>
              </w:rPr>
              <w:t>28</w:t>
            </w:r>
            <w:r w:rsidR="00C956A3" w:rsidRPr="00800441">
              <w:rPr>
                <w:b/>
                <w:color w:val="000000"/>
                <w:u w:val="single"/>
                <w:lang w:val="ru-RU"/>
              </w:rPr>
              <w:t xml:space="preserve"> ч</w:t>
            </w:r>
          </w:p>
          <w:p w:rsidR="00C956A3" w:rsidRPr="00800441" w:rsidRDefault="00800441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  <w:r w:rsidR="00C956A3" w:rsidRPr="00800441">
              <w:rPr>
                <w:color w:val="000000"/>
                <w:lang w:val="ru-RU"/>
              </w:rPr>
              <w:t>-А,</w:t>
            </w:r>
            <w:r>
              <w:rPr>
                <w:color w:val="000000"/>
                <w:lang w:val="ru-RU"/>
              </w:rPr>
              <w:t xml:space="preserve"> 5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6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7</w:t>
            </w:r>
            <w:r w:rsidR="00C956A3" w:rsidRPr="00800441">
              <w:rPr>
                <w:color w:val="000000"/>
                <w:lang w:val="ru-RU"/>
              </w:rPr>
              <w:t>-А,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 </w:t>
            </w:r>
            <w:r w:rsidR="00800441">
              <w:rPr>
                <w:color w:val="000000"/>
                <w:lang w:val="ru-RU"/>
              </w:rPr>
              <w:t>8</w:t>
            </w:r>
            <w:r w:rsidRPr="00800441">
              <w:rPr>
                <w:color w:val="000000"/>
                <w:lang w:val="ru-RU"/>
              </w:rPr>
              <w:t xml:space="preserve">-А, </w:t>
            </w:r>
            <w:r w:rsidR="00800441">
              <w:rPr>
                <w:color w:val="000000"/>
                <w:lang w:val="ru-RU"/>
              </w:rPr>
              <w:t>9</w:t>
            </w:r>
            <w:r w:rsidRPr="00800441">
              <w:rPr>
                <w:color w:val="000000"/>
                <w:lang w:val="ru-RU"/>
              </w:rPr>
              <w:t xml:space="preserve">-А, 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00441">
              <w:rPr>
                <w:color w:val="000000"/>
                <w:lang w:val="ru-RU"/>
              </w:rPr>
              <w:t>1</w:t>
            </w:r>
            <w:r w:rsidRPr="00800441">
              <w:rPr>
                <w:color w:val="000000"/>
                <w:lang w:val="ru-RU"/>
              </w:rPr>
              <w:t>-А (профиль),</w:t>
            </w:r>
          </w:p>
          <w:p w:rsidR="00B85E4F" w:rsidRDefault="00800441" w:rsidP="00B85E4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</w:t>
            </w:r>
            <w:r w:rsidR="00C956A3" w:rsidRPr="00800441">
              <w:rPr>
                <w:color w:val="000000"/>
                <w:lang w:val="ru-RU"/>
              </w:rPr>
              <w:t xml:space="preserve">-А (инд.) </w:t>
            </w:r>
            <w:proofErr w:type="gramStart"/>
            <w:r w:rsidR="00C956A3" w:rsidRPr="00800441">
              <w:rPr>
                <w:color w:val="000000"/>
                <w:lang w:val="ru-RU"/>
              </w:rPr>
              <w:t>–</w:t>
            </w:r>
            <w:proofErr w:type="spellStart"/>
            <w:r w:rsidR="00C956A3" w:rsidRPr="00800441">
              <w:rPr>
                <w:color w:val="000000"/>
                <w:lang w:val="ru-RU"/>
              </w:rPr>
              <w:t>Н</w:t>
            </w:r>
            <w:proofErr w:type="gramEnd"/>
            <w:r w:rsidR="00C956A3" w:rsidRPr="00800441">
              <w:rPr>
                <w:color w:val="000000"/>
                <w:lang w:val="ru-RU"/>
              </w:rPr>
              <w:t>оскова</w:t>
            </w:r>
            <w:proofErr w:type="spellEnd"/>
            <w:r w:rsidR="00C956A3" w:rsidRPr="00800441">
              <w:rPr>
                <w:color w:val="000000"/>
                <w:lang w:val="ru-RU"/>
              </w:rPr>
              <w:t xml:space="preserve"> С.,</w:t>
            </w:r>
            <w:r w:rsidR="00B85E4F">
              <w:rPr>
                <w:color w:val="000000"/>
                <w:lang w:val="ru-RU"/>
              </w:rPr>
              <w:t xml:space="preserve"> </w:t>
            </w:r>
          </w:p>
          <w:p w:rsidR="00C956A3" w:rsidRPr="00800441" w:rsidRDefault="00800441" w:rsidP="00B85E4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  <w:r w:rsidR="00C956A3" w:rsidRPr="00800441">
              <w:rPr>
                <w:color w:val="000000"/>
                <w:lang w:val="ru-RU"/>
              </w:rPr>
              <w:t>-А</w:t>
            </w:r>
            <w:r w:rsidR="00B85E4F">
              <w:rPr>
                <w:color w:val="000000"/>
                <w:lang w:val="ru-RU"/>
              </w:rPr>
              <w:t xml:space="preserve"> (</w:t>
            </w:r>
            <w:proofErr w:type="spellStart"/>
            <w:r w:rsidR="00B85E4F">
              <w:rPr>
                <w:color w:val="000000"/>
                <w:lang w:val="ru-RU"/>
              </w:rPr>
              <w:t>внеур</w:t>
            </w:r>
            <w:proofErr w:type="spellEnd"/>
            <w:r w:rsidR="00B85E4F">
              <w:rPr>
                <w:color w:val="000000"/>
                <w:lang w:val="ru-RU"/>
              </w:rPr>
              <w:t>.)</w:t>
            </w:r>
          </w:p>
        </w:tc>
        <w:tc>
          <w:tcPr>
            <w:tcW w:w="2198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специалист высшей категории,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старший учитель</w:t>
            </w:r>
          </w:p>
        </w:tc>
      </w:tr>
      <w:tr w:rsidR="00C956A3" w:rsidRPr="00800441" w:rsidTr="00C956A3">
        <w:trPr>
          <w:jc w:val="center"/>
        </w:trPr>
        <w:tc>
          <w:tcPr>
            <w:tcW w:w="526" w:type="dxa"/>
          </w:tcPr>
          <w:p w:rsidR="00C956A3" w:rsidRPr="00800441" w:rsidRDefault="00C956A3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Нечухранный</w:t>
            </w:r>
            <w:proofErr w:type="spellEnd"/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Алексей Михайлович</w:t>
            </w:r>
          </w:p>
        </w:tc>
        <w:tc>
          <w:tcPr>
            <w:tcW w:w="2625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высшее,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Алма-атинский педагогический институт иностранных языков, 1971</w:t>
            </w:r>
          </w:p>
        </w:tc>
        <w:tc>
          <w:tcPr>
            <w:tcW w:w="1417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4</w:t>
            </w:r>
            <w:r w:rsidR="008237FD" w:rsidRPr="00800441">
              <w:rPr>
                <w:color w:val="000000"/>
                <w:lang w:val="ru-RU"/>
              </w:rPr>
              <w:t>4</w:t>
            </w:r>
          </w:p>
        </w:tc>
        <w:tc>
          <w:tcPr>
            <w:tcW w:w="1439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4</w:t>
            </w:r>
            <w:r w:rsidR="008237FD" w:rsidRPr="00800441">
              <w:rPr>
                <w:color w:val="000000"/>
                <w:lang w:val="ru-RU"/>
              </w:rPr>
              <w:t>4</w:t>
            </w:r>
          </w:p>
        </w:tc>
        <w:tc>
          <w:tcPr>
            <w:tcW w:w="2672" w:type="dxa"/>
          </w:tcPr>
          <w:p w:rsidR="00C956A3" w:rsidRPr="00800441" w:rsidRDefault="00800441" w:rsidP="00C956A3">
            <w:pPr>
              <w:rPr>
                <w:b/>
                <w:color w:val="000000"/>
                <w:u w:val="single"/>
                <w:lang w:val="ru-RU"/>
              </w:rPr>
            </w:pPr>
            <w:r>
              <w:rPr>
                <w:b/>
                <w:color w:val="000000"/>
                <w:u w:val="single"/>
                <w:lang w:val="ru-RU"/>
              </w:rPr>
              <w:t>21</w:t>
            </w:r>
            <w:r w:rsidR="00C956A3" w:rsidRPr="00800441">
              <w:rPr>
                <w:b/>
                <w:color w:val="000000"/>
                <w:u w:val="single"/>
                <w:lang w:val="ru-RU"/>
              </w:rPr>
              <w:t xml:space="preserve"> ч</w:t>
            </w:r>
          </w:p>
          <w:p w:rsidR="00C956A3" w:rsidRPr="00800441" w:rsidRDefault="00800441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9-В, 10-А, 10</w:t>
            </w:r>
            <w:r w:rsidR="00C956A3" w:rsidRPr="00800441">
              <w:rPr>
                <w:color w:val="000000"/>
                <w:lang w:val="ru-RU"/>
              </w:rPr>
              <w:t xml:space="preserve">-Б,  </w:t>
            </w:r>
          </w:p>
          <w:p w:rsidR="00C956A3" w:rsidRPr="00800441" w:rsidRDefault="00800441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</w:t>
            </w:r>
            <w:r w:rsidR="00C956A3" w:rsidRPr="00800441">
              <w:rPr>
                <w:color w:val="000000"/>
                <w:lang w:val="ru-RU"/>
              </w:rPr>
              <w:t xml:space="preserve">-А (профиль), </w:t>
            </w:r>
          </w:p>
          <w:p w:rsidR="00C956A3" w:rsidRPr="00800441" w:rsidRDefault="00800441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9-Б (инд.) - Толстов С., 9-В (инд.) - Шишка Е.</w:t>
            </w:r>
          </w:p>
        </w:tc>
        <w:tc>
          <w:tcPr>
            <w:tcW w:w="2198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специалист высшей категории,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учитель-методист</w:t>
            </w:r>
          </w:p>
        </w:tc>
      </w:tr>
      <w:tr w:rsidR="00C956A3" w:rsidRPr="00800441" w:rsidTr="00C956A3">
        <w:trPr>
          <w:jc w:val="center"/>
        </w:trPr>
        <w:tc>
          <w:tcPr>
            <w:tcW w:w="526" w:type="dxa"/>
          </w:tcPr>
          <w:p w:rsidR="00C956A3" w:rsidRPr="00800441" w:rsidRDefault="00C956A3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Сандлер</w:t>
            </w:r>
            <w:proofErr w:type="spellEnd"/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Марина Александровна</w:t>
            </w:r>
          </w:p>
        </w:tc>
        <w:tc>
          <w:tcPr>
            <w:tcW w:w="2625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высшее,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Мелитопольский государственный педагогический университет,</w:t>
            </w:r>
            <w:r w:rsidR="00800441">
              <w:rPr>
                <w:color w:val="000000"/>
                <w:lang w:val="ru-RU"/>
              </w:rPr>
              <w:t xml:space="preserve"> </w:t>
            </w:r>
            <w:r w:rsidRPr="00800441">
              <w:rPr>
                <w:color w:val="000000"/>
                <w:lang w:val="ru-RU"/>
              </w:rPr>
              <w:t>2005</w:t>
            </w:r>
          </w:p>
        </w:tc>
        <w:tc>
          <w:tcPr>
            <w:tcW w:w="1417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1</w:t>
            </w:r>
          </w:p>
        </w:tc>
        <w:tc>
          <w:tcPr>
            <w:tcW w:w="1439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1</w:t>
            </w:r>
          </w:p>
        </w:tc>
        <w:tc>
          <w:tcPr>
            <w:tcW w:w="2672" w:type="dxa"/>
          </w:tcPr>
          <w:p w:rsidR="00C956A3" w:rsidRPr="00800441" w:rsidRDefault="00C956A3" w:rsidP="00C956A3">
            <w:pPr>
              <w:rPr>
                <w:b/>
                <w:color w:val="000000"/>
                <w:u w:val="single"/>
                <w:lang w:val="ru-RU"/>
              </w:rPr>
            </w:pPr>
            <w:r w:rsidRPr="00800441">
              <w:rPr>
                <w:b/>
                <w:color w:val="000000"/>
                <w:u w:val="single"/>
                <w:lang w:val="ru-RU"/>
              </w:rPr>
              <w:t>2</w:t>
            </w:r>
            <w:r w:rsidR="00800441">
              <w:rPr>
                <w:b/>
                <w:color w:val="000000"/>
                <w:u w:val="single"/>
                <w:lang w:val="ru-RU"/>
              </w:rPr>
              <w:t>1</w:t>
            </w:r>
            <w:r w:rsidRPr="00800441">
              <w:rPr>
                <w:b/>
                <w:color w:val="000000"/>
                <w:u w:val="single"/>
                <w:lang w:val="ru-RU"/>
              </w:rPr>
              <w:t xml:space="preserve"> ч</w:t>
            </w:r>
          </w:p>
          <w:p w:rsidR="00C956A3" w:rsidRPr="00800441" w:rsidRDefault="00800441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4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4</w:t>
            </w:r>
            <w:r w:rsidR="00C956A3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4</w:t>
            </w:r>
            <w:r w:rsidR="00C956A3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6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7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8</w:t>
            </w:r>
            <w:r w:rsidR="00C956A3" w:rsidRPr="00800441">
              <w:rPr>
                <w:color w:val="000000"/>
                <w:lang w:val="ru-RU"/>
              </w:rPr>
              <w:t>-А,</w:t>
            </w:r>
            <w:r w:rsidR="00B85E4F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10</w:t>
            </w:r>
            <w:r w:rsidR="00C956A3" w:rsidRPr="00800441">
              <w:rPr>
                <w:color w:val="000000"/>
                <w:lang w:val="ru-RU"/>
              </w:rPr>
              <w:t xml:space="preserve">-А, </w:t>
            </w:r>
          </w:p>
          <w:p w:rsidR="00C956A3" w:rsidRPr="00800441" w:rsidRDefault="00800441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6-А (</w:t>
            </w:r>
            <w:proofErr w:type="spellStart"/>
            <w:r>
              <w:rPr>
                <w:color w:val="000000"/>
                <w:lang w:val="ru-RU"/>
              </w:rPr>
              <w:t>внеур</w:t>
            </w:r>
            <w:proofErr w:type="spellEnd"/>
            <w:r>
              <w:rPr>
                <w:color w:val="000000"/>
                <w:lang w:val="ru-RU"/>
              </w:rPr>
              <w:t>.)</w:t>
            </w:r>
          </w:p>
        </w:tc>
        <w:tc>
          <w:tcPr>
            <w:tcW w:w="2198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специалист </w:t>
            </w:r>
            <w:r w:rsidRPr="00800441">
              <w:rPr>
                <w:color w:val="000000"/>
              </w:rPr>
              <w:t>I</w:t>
            </w:r>
            <w:r w:rsidRPr="00800441">
              <w:rPr>
                <w:color w:val="000000"/>
                <w:lang w:val="ru-RU"/>
              </w:rPr>
              <w:t xml:space="preserve"> категории,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старший учитель</w:t>
            </w:r>
          </w:p>
        </w:tc>
      </w:tr>
      <w:tr w:rsidR="00C956A3" w:rsidRPr="00800441" w:rsidTr="00C956A3">
        <w:trPr>
          <w:jc w:val="center"/>
        </w:trPr>
        <w:tc>
          <w:tcPr>
            <w:tcW w:w="526" w:type="dxa"/>
          </w:tcPr>
          <w:p w:rsidR="00C956A3" w:rsidRPr="00800441" w:rsidRDefault="00C956A3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Склярова </w:t>
            </w:r>
          </w:p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Оксана Васильевна</w:t>
            </w:r>
          </w:p>
        </w:tc>
        <w:tc>
          <w:tcPr>
            <w:tcW w:w="2625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высшее,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Крымский гуманитарный университет,</w:t>
            </w:r>
            <w:r w:rsidR="00800441">
              <w:rPr>
                <w:color w:val="000000"/>
                <w:lang w:val="ru-RU"/>
              </w:rPr>
              <w:t xml:space="preserve"> </w:t>
            </w:r>
            <w:r w:rsidRPr="00800441">
              <w:rPr>
                <w:color w:val="000000"/>
                <w:lang w:val="ru-RU"/>
              </w:rPr>
              <w:t>2012</w:t>
            </w:r>
          </w:p>
        </w:tc>
        <w:tc>
          <w:tcPr>
            <w:tcW w:w="1417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5</w:t>
            </w:r>
          </w:p>
        </w:tc>
        <w:tc>
          <w:tcPr>
            <w:tcW w:w="1439" w:type="dxa"/>
            <w:vAlign w:val="center"/>
          </w:tcPr>
          <w:p w:rsidR="00C956A3" w:rsidRPr="00800441" w:rsidRDefault="00C956A3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1</w:t>
            </w:r>
            <w:r w:rsidR="008237FD" w:rsidRPr="00800441">
              <w:rPr>
                <w:color w:val="000000"/>
                <w:lang w:val="ru-RU"/>
              </w:rPr>
              <w:t>5</w:t>
            </w:r>
          </w:p>
        </w:tc>
        <w:tc>
          <w:tcPr>
            <w:tcW w:w="2672" w:type="dxa"/>
          </w:tcPr>
          <w:p w:rsidR="00C956A3" w:rsidRPr="00800441" w:rsidRDefault="00C956A3" w:rsidP="00C956A3">
            <w:pPr>
              <w:rPr>
                <w:b/>
                <w:color w:val="000000"/>
                <w:u w:val="single"/>
                <w:lang w:val="ru-RU"/>
              </w:rPr>
            </w:pPr>
            <w:r w:rsidRPr="00800441">
              <w:rPr>
                <w:b/>
                <w:color w:val="000000"/>
                <w:u w:val="single"/>
                <w:lang w:val="ru-RU"/>
              </w:rPr>
              <w:t>27 ч</w:t>
            </w:r>
          </w:p>
          <w:p w:rsidR="00C956A3" w:rsidRPr="00800441" w:rsidRDefault="00B85E4F" w:rsidP="00B85E4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  <w:r w:rsidR="00C956A3" w:rsidRPr="00800441">
              <w:rPr>
                <w:color w:val="000000"/>
                <w:lang w:val="ru-RU"/>
              </w:rPr>
              <w:t>-</w:t>
            </w:r>
            <w:r>
              <w:rPr>
                <w:color w:val="000000"/>
                <w:lang w:val="ru-RU"/>
              </w:rPr>
              <w:t>Б, 3-</w:t>
            </w:r>
            <w:r w:rsidR="00C956A3" w:rsidRPr="00800441">
              <w:rPr>
                <w:color w:val="000000"/>
                <w:lang w:val="ru-RU"/>
              </w:rPr>
              <w:t xml:space="preserve">В, </w:t>
            </w:r>
            <w:r>
              <w:rPr>
                <w:color w:val="000000"/>
                <w:lang w:val="ru-RU"/>
              </w:rPr>
              <w:t>4</w:t>
            </w:r>
            <w:r w:rsidR="00C956A3" w:rsidRPr="00800441">
              <w:rPr>
                <w:color w:val="000000"/>
                <w:lang w:val="ru-RU"/>
              </w:rPr>
              <w:t xml:space="preserve">-Г, </w:t>
            </w:r>
            <w:r>
              <w:rPr>
                <w:color w:val="000000"/>
                <w:lang w:val="ru-RU"/>
              </w:rPr>
              <w:t>5</w:t>
            </w:r>
            <w:r w:rsidR="00C956A3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6</w:t>
            </w:r>
            <w:r w:rsidR="00C956A3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6</w:t>
            </w:r>
            <w:r w:rsidR="00C956A3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7</w:t>
            </w:r>
            <w:r w:rsidR="00C956A3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8</w:t>
            </w:r>
            <w:r w:rsidR="00C956A3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8</w:t>
            </w:r>
            <w:r w:rsidR="00C956A3" w:rsidRPr="00800441">
              <w:rPr>
                <w:color w:val="000000"/>
                <w:lang w:val="ru-RU"/>
              </w:rPr>
              <w:t>-В, 1</w:t>
            </w:r>
            <w:r>
              <w:rPr>
                <w:color w:val="000000"/>
                <w:lang w:val="ru-RU"/>
              </w:rPr>
              <w:t>1-Б</w:t>
            </w:r>
          </w:p>
        </w:tc>
        <w:tc>
          <w:tcPr>
            <w:tcW w:w="2198" w:type="dxa"/>
          </w:tcPr>
          <w:p w:rsidR="00C956A3" w:rsidRPr="00800441" w:rsidRDefault="00C956A3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специалист </w:t>
            </w:r>
            <w:r w:rsidRPr="00800441">
              <w:rPr>
                <w:color w:val="000000"/>
              </w:rPr>
              <w:t>I</w:t>
            </w:r>
            <w:r w:rsidRPr="00800441">
              <w:rPr>
                <w:color w:val="000000"/>
                <w:lang w:val="ru-RU"/>
              </w:rPr>
              <w:t xml:space="preserve"> категории</w:t>
            </w:r>
          </w:p>
        </w:tc>
      </w:tr>
      <w:tr w:rsidR="00337A90" w:rsidRPr="00800441" w:rsidTr="00C956A3">
        <w:trPr>
          <w:jc w:val="center"/>
        </w:trPr>
        <w:tc>
          <w:tcPr>
            <w:tcW w:w="526" w:type="dxa"/>
          </w:tcPr>
          <w:p w:rsidR="00337A90" w:rsidRPr="00800441" w:rsidRDefault="00337A90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proofErr w:type="gramStart"/>
            <w:r w:rsidRPr="00800441">
              <w:rPr>
                <w:color w:val="000000"/>
                <w:lang w:val="ru-RU"/>
              </w:rPr>
              <w:t>Талах</w:t>
            </w:r>
            <w:proofErr w:type="gram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Любовь Сергеевна</w:t>
            </w:r>
          </w:p>
        </w:tc>
        <w:tc>
          <w:tcPr>
            <w:tcW w:w="2625" w:type="dxa"/>
          </w:tcPr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высшее,</w:t>
            </w:r>
          </w:p>
          <w:p w:rsidR="00337A90" w:rsidRPr="00800441" w:rsidRDefault="00337A90" w:rsidP="00B85E4F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Мелитопольский государственный педагогический </w:t>
            </w:r>
            <w:r w:rsidRPr="00800441">
              <w:rPr>
                <w:color w:val="000000"/>
                <w:lang w:val="ru-RU"/>
              </w:rPr>
              <w:lastRenderedPageBreak/>
              <w:t>институт,</w:t>
            </w:r>
            <w:r w:rsidR="00B85E4F">
              <w:rPr>
                <w:color w:val="000000"/>
                <w:lang w:val="ru-RU"/>
              </w:rPr>
              <w:t xml:space="preserve"> </w:t>
            </w:r>
            <w:r w:rsidRPr="00800441">
              <w:rPr>
                <w:color w:val="000000"/>
                <w:lang w:val="ru-RU"/>
              </w:rPr>
              <w:t>1999</w:t>
            </w:r>
          </w:p>
        </w:tc>
        <w:tc>
          <w:tcPr>
            <w:tcW w:w="1417" w:type="dxa"/>
            <w:vAlign w:val="center"/>
          </w:tcPr>
          <w:p w:rsidR="00337A90" w:rsidRPr="00800441" w:rsidRDefault="00337A90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lastRenderedPageBreak/>
              <w:t>16</w:t>
            </w:r>
          </w:p>
        </w:tc>
        <w:tc>
          <w:tcPr>
            <w:tcW w:w="1439" w:type="dxa"/>
            <w:vAlign w:val="center"/>
          </w:tcPr>
          <w:p w:rsidR="00337A90" w:rsidRPr="00800441" w:rsidRDefault="00337A90" w:rsidP="008237FD">
            <w:pPr>
              <w:jc w:val="center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16</w:t>
            </w:r>
          </w:p>
        </w:tc>
        <w:tc>
          <w:tcPr>
            <w:tcW w:w="2672" w:type="dxa"/>
          </w:tcPr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r w:rsidRPr="00800441">
              <w:rPr>
                <w:b/>
                <w:color w:val="000000"/>
                <w:u w:val="single"/>
                <w:lang w:val="ru-RU"/>
              </w:rPr>
              <w:t>2</w:t>
            </w:r>
            <w:r w:rsidR="00B85E4F">
              <w:rPr>
                <w:b/>
                <w:color w:val="000000"/>
                <w:u w:val="single"/>
                <w:lang w:val="ru-RU"/>
              </w:rPr>
              <w:t>4</w:t>
            </w:r>
            <w:r w:rsidRPr="00800441">
              <w:rPr>
                <w:b/>
                <w:color w:val="000000"/>
                <w:u w:val="single"/>
                <w:lang w:val="ru-RU"/>
              </w:rPr>
              <w:t xml:space="preserve"> ч</w:t>
            </w:r>
          </w:p>
          <w:p w:rsidR="00337A90" w:rsidRPr="00800441" w:rsidRDefault="00B85E4F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2-Б, 3</w:t>
            </w:r>
            <w:r w:rsidR="00337A90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3</w:t>
            </w:r>
            <w:r w:rsidR="00337A90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5</w:t>
            </w:r>
            <w:r w:rsidR="00337A90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6</w:t>
            </w:r>
            <w:r w:rsidR="00337A90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6</w:t>
            </w:r>
            <w:r w:rsidR="00337A90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7</w:t>
            </w:r>
            <w:r w:rsidR="00337A90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7</w:t>
            </w:r>
            <w:r w:rsidR="00337A90" w:rsidRPr="00800441">
              <w:rPr>
                <w:color w:val="000000"/>
                <w:lang w:val="ru-RU"/>
              </w:rPr>
              <w:t xml:space="preserve">-В, </w:t>
            </w:r>
          </w:p>
          <w:p w:rsidR="00337A90" w:rsidRPr="00800441" w:rsidRDefault="00B85E4F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  <w:r w:rsidR="00337A90" w:rsidRPr="00800441">
              <w:rPr>
                <w:color w:val="000000"/>
                <w:lang w:val="ru-RU"/>
              </w:rPr>
              <w:t xml:space="preserve">-Б (инд.) – </w:t>
            </w:r>
            <w:proofErr w:type="spellStart"/>
            <w:r w:rsidR="00337A90" w:rsidRPr="00800441">
              <w:rPr>
                <w:color w:val="000000"/>
                <w:lang w:val="ru-RU"/>
              </w:rPr>
              <w:t>Савилов</w:t>
            </w:r>
            <w:proofErr w:type="spellEnd"/>
            <w:r w:rsidR="00337A90" w:rsidRPr="00800441">
              <w:rPr>
                <w:color w:val="000000"/>
                <w:lang w:val="ru-RU"/>
              </w:rPr>
              <w:t xml:space="preserve"> С.</w:t>
            </w:r>
          </w:p>
          <w:p w:rsidR="00B85E4F" w:rsidRDefault="00B85E4F" w:rsidP="00B85E4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5-В (</w:t>
            </w:r>
            <w:proofErr w:type="spellStart"/>
            <w:r>
              <w:rPr>
                <w:color w:val="000000"/>
                <w:lang w:val="ru-RU"/>
              </w:rPr>
              <w:t>внеур</w:t>
            </w:r>
            <w:proofErr w:type="spellEnd"/>
            <w:r>
              <w:rPr>
                <w:color w:val="000000"/>
                <w:lang w:val="ru-RU"/>
              </w:rPr>
              <w:t xml:space="preserve">.), </w:t>
            </w:r>
          </w:p>
          <w:p w:rsidR="00337A90" w:rsidRPr="00800441" w:rsidRDefault="00B85E4F" w:rsidP="00B85E4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6-</w:t>
            </w:r>
            <w:r w:rsidR="00337A90" w:rsidRPr="00800441">
              <w:rPr>
                <w:color w:val="000000"/>
                <w:lang w:val="ru-RU"/>
              </w:rPr>
              <w:t>Б (</w:t>
            </w:r>
            <w:proofErr w:type="spellStart"/>
            <w:r w:rsidR="00337A90" w:rsidRPr="00800441">
              <w:rPr>
                <w:color w:val="000000"/>
                <w:lang w:val="ru-RU"/>
              </w:rPr>
              <w:t>внеур</w:t>
            </w:r>
            <w:proofErr w:type="spellEnd"/>
            <w:r w:rsidR="00337A90" w:rsidRPr="00800441">
              <w:rPr>
                <w:color w:val="000000"/>
                <w:lang w:val="ru-RU"/>
              </w:rPr>
              <w:t>.)</w:t>
            </w:r>
          </w:p>
        </w:tc>
        <w:tc>
          <w:tcPr>
            <w:tcW w:w="2198" w:type="dxa"/>
          </w:tcPr>
          <w:p w:rsidR="00337A90" w:rsidRPr="00800441" w:rsidRDefault="00337A90" w:rsidP="00E6137E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lastRenderedPageBreak/>
              <w:t xml:space="preserve">специалист </w:t>
            </w:r>
            <w:r w:rsidRPr="00800441">
              <w:rPr>
                <w:color w:val="000000"/>
              </w:rPr>
              <w:t>I</w:t>
            </w:r>
            <w:r w:rsidRPr="00800441">
              <w:rPr>
                <w:color w:val="000000"/>
                <w:lang w:val="ru-RU"/>
              </w:rPr>
              <w:t xml:space="preserve"> категории</w:t>
            </w:r>
          </w:p>
        </w:tc>
      </w:tr>
      <w:tr w:rsidR="00337A90" w:rsidRPr="00800441" w:rsidTr="00C956A3">
        <w:trPr>
          <w:jc w:val="center"/>
        </w:trPr>
        <w:tc>
          <w:tcPr>
            <w:tcW w:w="526" w:type="dxa"/>
          </w:tcPr>
          <w:p w:rsidR="00337A90" w:rsidRPr="00800441" w:rsidRDefault="00337A90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Чистоклетова</w:t>
            </w:r>
            <w:proofErr w:type="spell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Юлия Николаевна</w:t>
            </w:r>
          </w:p>
        </w:tc>
        <w:tc>
          <w:tcPr>
            <w:tcW w:w="2625" w:type="dxa"/>
          </w:tcPr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высшее,</w:t>
            </w:r>
          </w:p>
          <w:p w:rsidR="00337A90" w:rsidRPr="00800441" w:rsidRDefault="00337A90" w:rsidP="00B85E4F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Крымский гуманитарный университет,</w:t>
            </w:r>
            <w:r w:rsidR="00B85E4F">
              <w:rPr>
                <w:color w:val="000000"/>
                <w:lang w:val="ru-RU"/>
              </w:rPr>
              <w:t xml:space="preserve"> </w:t>
            </w:r>
            <w:r w:rsidRPr="00800441">
              <w:rPr>
                <w:color w:val="000000"/>
                <w:lang w:val="ru-RU"/>
              </w:rPr>
              <w:t>2007</w:t>
            </w:r>
          </w:p>
        </w:tc>
        <w:tc>
          <w:tcPr>
            <w:tcW w:w="1417" w:type="dxa"/>
            <w:vAlign w:val="center"/>
          </w:tcPr>
          <w:p w:rsidR="00337A90" w:rsidRPr="00800441" w:rsidRDefault="00337A90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3</w:t>
            </w:r>
          </w:p>
        </w:tc>
        <w:tc>
          <w:tcPr>
            <w:tcW w:w="1439" w:type="dxa"/>
            <w:vAlign w:val="center"/>
          </w:tcPr>
          <w:p w:rsidR="00337A90" w:rsidRPr="00800441" w:rsidRDefault="00337A90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3</w:t>
            </w:r>
          </w:p>
        </w:tc>
        <w:tc>
          <w:tcPr>
            <w:tcW w:w="2672" w:type="dxa"/>
          </w:tcPr>
          <w:p w:rsidR="00337A90" w:rsidRPr="00800441" w:rsidRDefault="00B85E4F" w:rsidP="00C956A3">
            <w:pPr>
              <w:rPr>
                <w:b/>
                <w:color w:val="000000"/>
                <w:u w:val="single"/>
                <w:lang w:val="ru-RU"/>
              </w:rPr>
            </w:pPr>
            <w:r>
              <w:rPr>
                <w:b/>
                <w:color w:val="000000"/>
                <w:u w:val="single"/>
                <w:lang w:val="ru-RU"/>
              </w:rPr>
              <w:t>26</w:t>
            </w:r>
            <w:r w:rsidR="00337A90" w:rsidRPr="00800441">
              <w:rPr>
                <w:b/>
                <w:color w:val="000000"/>
                <w:u w:val="single"/>
                <w:lang w:val="ru-RU"/>
              </w:rPr>
              <w:t xml:space="preserve"> ч</w:t>
            </w:r>
          </w:p>
          <w:p w:rsidR="00337A90" w:rsidRPr="00800441" w:rsidRDefault="00B85E4F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2-А, 2-В, 4</w:t>
            </w:r>
            <w:r w:rsidR="00337A90" w:rsidRPr="00800441">
              <w:rPr>
                <w:color w:val="000000"/>
                <w:lang w:val="ru-RU"/>
              </w:rPr>
              <w:t xml:space="preserve">-А, </w:t>
            </w:r>
            <w:r>
              <w:rPr>
                <w:color w:val="000000"/>
                <w:lang w:val="ru-RU"/>
              </w:rPr>
              <w:t>4</w:t>
            </w:r>
            <w:r w:rsidR="00337A90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4</w:t>
            </w:r>
            <w:r w:rsidR="00337A90" w:rsidRPr="00800441">
              <w:rPr>
                <w:color w:val="000000"/>
                <w:lang w:val="ru-RU"/>
              </w:rPr>
              <w:t xml:space="preserve">-В, </w:t>
            </w:r>
          </w:p>
          <w:p w:rsidR="00337A90" w:rsidRPr="00800441" w:rsidRDefault="00B85E4F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  <w:r w:rsidR="00337A90" w:rsidRPr="00800441">
              <w:rPr>
                <w:color w:val="000000"/>
                <w:lang w:val="ru-RU"/>
              </w:rPr>
              <w:t xml:space="preserve">-Г, </w:t>
            </w:r>
            <w:r>
              <w:rPr>
                <w:color w:val="000000"/>
                <w:lang w:val="ru-RU"/>
              </w:rPr>
              <w:t>5-Б, 8</w:t>
            </w:r>
            <w:r w:rsidR="00337A90" w:rsidRPr="00800441">
              <w:rPr>
                <w:color w:val="000000"/>
                <w:lang w:val="ru-RU"/>
              </w:rPr>
              <w:t xml:space="preserve">-Б, </w:t>
            </w:r>
            <w:r>
              <w:rPr>
                <w:color w:val="000000"/>
                <w:lang w:val="ru-RU"/>
              </w:rPr>
              <w:t>8</w:t>
            </w:r>
            <w:r w:rsidR="00337A90" w:rsidRPr="00800441">
              <w:rPr>
                <w:color w:val="000000"/>
                <w:lang w:val="ru-RU"/>
              </w:rPr>
              <w:t xml:space="preserve">-В, </w:t>
            </w:r>
            <w:r>
              <w:rPr>
                <w:color w:val="000000"/>
                <w:lang w:val="ru-RU"/>
              </w:rPr>
              <w:t>9</w:t>
            </w:r>
            <w:r w:rsidR="00337A90" w:rsidRPr="00800441">
              <w:rPr>
                <w:color w:val="000000"/>
                <w:lang w:val="ru-RU"/>
              </w:rPr>
              <w:t xml:space="preserve">-Б, </w:t>
            </w:r>
          </w:p>
          <w:p w:rsidR="00B85E4F" w:rsidRDefault="00B85E4F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5-Б (</w:t>
            </w:r>
            <w:proofErr w:type="spellStart"/>
            <w:r>
              <w:rPr>
                <w:color w:val="000000"/>
                <w:lang w:val="ru-RU"/>
              </w:rPr>
              <w:t>внеур</w:t>
            </w:r>
            <w:proofErr w:type="spellEnd"/>
            <w:r>
              <w:rPr>
                <w:color w:val="000000"/>
                <w:lang w:val="ru-RU"/>
              </w:rPr>
              <w:t xml:space="preserve">.), </w:t>
            </w:r>
          </w:p>
          <w:p w:rsidR="00337A90" w:rsidRPr="00800441" w:rsidRDefault="00B85E4F" w:rsidP="00B85E4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  <w:r w:rsidR="00337A90" w:rsidRPr="00800441">
              <w:rPr>
                <w:color w:val="000000"/>
                <w:lang w:val="ru-RU"/>
              </w:rPr>
              <w:t>-</w:t>
            </w:r>
            <w:proofErr w:type="gramStart"/>
            <w:r w:rsidR="00337A90" w:rsidRPr="00800441">
              <w:rPr>
                <w:color w:val="000000"/>
                <w:lang w:val="ru-RU"/>
              </w:rPr>
              <w:t>Г</w:t>
            </w:r>
            <w:r>
              <w:rPr>
                <w:color w:val="000000"/>
                <w:lang w:val="ru-RU"/>
              </w:rPr>
              <w:t>(</w:t>
            </w:r>
            <w:proofErr w:type="gramEnd"/>
            <w:r>
              <w:rPr>
                <w:color w:val="000000"/>
                <w:lang w:val="ru-RU"/>
              </w:rPr>
              <w:t>инд.)</w:t>
            </w:r>
            <w:r w:rsidR="00337A90" w:rsidRPr="00800441">
              <w:rPr>
                <w:color w:val="000000"/>
                <w:lang w:val="ru-RU"/>
              </w:rPr>
              <w:t xml:space="preserve">–Иващенко Е. </w:t>
            </w:r>
          </w:p>
        </w:tc>
        <w:tc>
          <w:tcPr>
            <w:tcW w:w="2198" w:type="dxa"/>
          </w:tcPr>
          <w:p w:rsidR="00337A90" w:rsidRPr="00800441" w:rsidRDefault="00337A90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специалист</w:t>
            </w:r>
          </w:p>
        </w:tc>
      </w:tr>
      <w:tr w:rsidR="009C0DE5" w:rsidRPr="00800441" w:rsidTr="00C956A3">
        <w:trPr>
          <w:jc w:val="center"/>
        </w:trPr>
        <w:tc>
          <w:tcPr>
            <w:tcW w:w="526" w:type="dxa"/>
          </w:tcPr>
          <w:p w:rsidR="009C0DE5" w:rsidRPr="00800441" w:rsidRDefault="009C0DE5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9C0DE5" w:rsidRPr="00800441" w:rsidRDefault="009C0DE5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Макух Ирина Евгеньевна</w:t>
            </w:r>
          </w:p>
        </w:tc>
        <w:tc>
          <w:tcPr>
            <w:tcW w:w="2625" w:type="dxa"/>
          </w:tcPr>
          <w:p w:rsidR="009C0DE5" w:rsidRPr="00800441" w:rsidRDefault="009C0DE5" w:rsidP="009C0DE5">
            <w:pPr>
              <w:rPr>
                <w:color w:val="000000"/>
                <w:lang w:val="ru-RU"/>
              </w:rPr>
            </w:pPr>
            <w:proofErr w:type="gramStart"/>
            <w:r w:rsidRPr="00800441">
              <w:rPr>
                <w:color w:val="000000"/>
                <w:lang w:val="ru-RU"/>
              </w:rPr>
              <w:t>высшее</w:t>
            </w:r>
            <w:proofErr w:type="gramEnd"/>
            <w:r w:rsidRPr="00800441">
              <w:rPr>
                <w:color w:val="000000"/>
                <w:lang w:val="ru-RU"/>
              </w:rPr>
              <w:t>, Тернопольский государственный педагогический университет, 1998</w:t>
            </w:r>
          </w:p>
        </w:tc>
        <w:tc>
          <w:tcPr>
            <w:tcW w:w="1417" w:type="dxa"/>
            <w:vAlign w:val="center"/>
          </w:tcPr>
          <w:p w:rsidR="009C0DE5" w:rsidRPr="00800441" w:rsidRDefault="009C0DE5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18</w:t>
            </w:r>
          </w:p>
        </w:tc>
        <w:tc>
          <w:tcPr>
            <w:tcW w:w="1439" w:type="dxa"/>
            <w:vAlign w:val="center"/>
          </w:tcPr>
          <w:p w:rsidR="009C0DE5" w:rsidRPr="00800441" w:rsidRDefault="009C0DE5" w:rsidP="009C0DE5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18</w:t>
            </w:r>
          </w:p>
        </w:tc>
        <w:tc>
          <w:tcPr>
            <w:tcW w:w="2672" w:type="dxa"/>
          </w:tcPr>
          <w:p w:rsidR="009C0DE5" w:rsidRDefault="00465EDA" w:rsidP="00C956A3">
            <w:pPr>
              <w:rPr>
                <w:b/>
                <w:color w:val="000000"/>
                <w:u w:val="single"/>
                <w:lang w:val="ru-RU"/>
              </w:rPr>
            </w:pPr>
            <w:r>
              <w:rPr>
                <w:b/>
                <w:color w:val="000000"/>
                <w:u w:val="single"/>
                <w:lang w:val="ru-RU"/>
              </w:rPr>
              <w:t>35 ч</w:t>
            </w:r>
          </w:p>
          <w:p w:rsid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7-А, 7-Б, 7-В, 8-А, 8-Б, 8-В, 9-А, 9-Б, 9-В </w:t>
            </w:r>
          </w:p>
          <w:p w:rsidR="00465EDA" w:rsidRPr="00800441" w:rsidRDefault="00465EDA" w:rsidP="00465ED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  <w:r w:rsidRPr="00800441">
              <w:rPr>
                <w:color w:val="000000"/>
                <w:lang w:val="ru-RU"/>
              </w:rPr>
              <w:t xml:space="preserve">-Б (инд.) – </w:t>
            </w:r>
            <w:proofErr w:type="spellStart"/>
            <w:r w:rsidRPr="00800441">
              <w:rPr>
                <w:color w:val="000000"/>
                <w:lang w:val="ru-RU"/>
              </w:rPr>
              <w:t>Савилов</w:t>
            </w:r>
            <w:proofErr w:type="spellEnd"/>
            <w:r w:rsidRPr="00800441">
              <w:rPr>
                <w:color w:val="000000"/>
                <w:lang w:val="ru-RU"/>
              </w:rPr>
              <w:t xml:space="preserve"> С.</w:t>
            </w:r>
          </w:p>
          <w:p w:rsidR="00465EDA" w:rsidRDefault="00465EDA" w:rsidP="00465ED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9-А (инд.) </w:t>
            </w:r>
            <w:proofErr w:type="gramStart"/>
            <w:r>
              <w:rPr>
                <w:color w:val="000000"/>
                <w:lang w:val="ru-RU"/>
              </w:rPr>
              <w:t>–</w:t>
            </w:r>
            <w:proofErr w:type="spellStart"/>
            <w:r w:rsidRPr="00800441">
              <w:rPr>
                <w:color w:val="000000"/>
                <w:lang w:val="ru-RU"/>
              </w:rPr>
              <w:t>Н</w:t>
            </w:r>
            <w:proofErr w:type="gramEnd"/>
            <w:r w:rsidRPr="00800441">
              <w:rPr>
                <w:color w:val="000000"/>
                <w:lang w:val="ru-RU"/>
              </w:rPr>
              <w:t>оскова</w:t>
            </w:r>
            <w:proofErr w:type="spellEnd"/>
            <w:r w:rsidRPr="00800441">
              <w:rPr>
                <w:color w:val="000000"/>
                <w:lang w:val="ru-RU"/>
              </w:rPr>
              <w:t xml:space="preserve"> С.,</w:t>
            </w:r>
            <w:r>
              <w:rPr>
                <w:color w:val="000000"/>
                <w:lang w:val="ru-RU"/>
              </w:rPr>
              <w:t xml:space="preserve"> </w:t>
            </w:r>
          </w:p>
          <w:p w:rsidR="00465EDA" w:rsidRP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9-Б (инд.) - Толстов С., 9-В (инд.) - Шишка Е. (история и обществ.)</w:t>
            </w:r>
          </w:p>
        </w:tc>
        <w:tc>
          <w:tcPr>
            <w:tcW w:w="2198" w:type="dxa"/>
          </w:tcPr>
          <w:p w:rsidR="009C0DE5" w:rsidRPr="00800441" w:rsidRDefault="009C0DE5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специалист высшей категории</w:t>
            </w:r>
          </w:p>
        </w:tc>
      </w:tr>
      <w:tr w:rsidR="009C0DE5" w:rsidRPr="00800441" w:rsidTr="00C956A3">
        <w:trPr>
          <w:jc w:val="center"/>
        </w:trPr>
        <w:tc>
          <w:tcPr>
            <w:tcW w:w="526" w:type="dxa"/>
          </w:tcPr>
          <w:p w:rsidR="009C0DE5" w:rsidRPr="00800441" w:rsidRDefault="009C0DE5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9C0DE5" w:rsidRPr="00800441" w:rsidRDefault="009C0DE5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Томашова Ирина Николаевна</w:t>
            </w:r>
          </w:p>
        </w:tc>
        <w:tc>
          <w:tcPr>
            <w:tcW w:w="2625" w:type="dxa"/>
          </w:tcPr>
          <w:p w:rsidR="009C0DE5" w:rsidRPr="00800441" w:rsidRDefault="009C0DE5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высшее, </w:t>
            </w:r>
          </w:p>
          <w:p w:rsidR="009C0DE5" w:rsidRPr="00800441" w:rsidRDefault="009C0DE5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Николаевский гос. педагогический университет, 2000</w:t>
            </w:r>
          </w:p>
        </w:tc>
        <w:tc>
          <w:tcPr>
            <w:tcW w:w="1417" w:type="dxa"/>
            <w:vAlign w:val="center"/>
          </w:tcPr>
          <w:p w:rsidR="009C0DE5" w:rsidRPr="00800441" w:rsidRDefault="009C0DE5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21</w:t>
            </w:r>
          </w:p>
        </w:tc>
        <w:tc>
          <w:tcPr>
            <w:tcW w:w="1439" w:type="dxa"/>
            <w:vAlign w:val="center"/>
          </w:tcPr>
          <w:p w:rsidR="009C0DE5" w:rsidRPr="00800441" w:rsidRDefault="009C0DE5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21</w:t>
            </w:r>
          </w:p>
        </w:tc>
        <w:tc>
          <w:tcPr>
            <w:tcW w:w="2672" w:type="dxa"/>
          </w:tcPr>
          <w:p w:rsidR="009C0DE5" w:rsidRDefault="00465EDA" w:rsidP="00C956A3">
            <w:pPr>
              <w:rPr>
                <w:b/>
                <w:color w:val="000000"/>
                <w:u w:val="single"/>
                <w:lang w:val="ru-RU"/>
              </w:rPr>
            </w:pPr>
            <w:r>
              <w:rPr>
                <w:b/>
                <w:color w:val="000000"/>
                <w:u w:val="single"/>
                <w:lang w:val="ru-RU"/>
              </w:rPr>
              <w:t>28 ч</w:t>
            </w:r>
          </w:p>
          <w:p w:rsid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Ист. – 5-А, 5-Б, 5-В, 10-А, 10-Б, 11-А, 11-Б</w:t>
            </w:r>
          </w:p>
          <w:p w:rsid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Общ. – 10-А, 10-Б, 11-А, 11-Б</w:t>
            </w:r>
          </w:p>
          <w:p w:rsid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Крым. - 5-А, 5-Б, 5-В</w:t>
            </w:r>
          </w:p>
          <w:p w:rsidR="00465EDA" w:rsidRPr="00465EDA" w:rsidRDefault="00465EDA" w:rsidP="00C956A3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Эл</w:t>
            </w:r>
            <w:proofErr w:type="gramStart"/>
            <w:r>
              <w:rPr>
                <w:color w:val="000000"/>
                <w:lang w:val="ru-RU"/>
              </w:rPr>
              <w:t>.к</w:t>
            </w:r>
            <w:proofErr w:type="spellEnd"/>
            <w:proofErr w:type="gramEnd"/>
            <w:r>
              <w:rPr>
                <w:color w:val="000000"/>
                <w:lang w:val="ru-RU"/>
              </w:rPr>
              <w:t>.–10-А, 10-Б, 11-Б</w:t>
            </w:r>
          </w:p>
        </w:tc>
        <w:tc>
          <w:tcPr>
            <w:tcW w:w="2198" w:type="dxa"/>
          </w:tcPr>
          <w:p w:rsidR="009C0DE5" w:rsidRPr="00800441" w:rsidRDefault="009C0DE5" w:rsidP="00E6137E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специалист </w:t>
            </w:r>
            <w:r w:rsidRPr="00800441">
              <w:rPr>
                <w:color w:val="000000"/>
              </w:rPr>
              <w:t>I</w:t>
            </w:r>
            <w:r w:rsidRPr="00800441">
              <w:rPr>
                <w:color w:val="000000"/>
                <w:lang w:val="ru-RU"/>
              </w:rPr>
              <w:t xml:space="preserve"> категории</w:t>
            </w:r>
          </w:p>
        </w:tc>
      </w:tr>
      <w:tr w:rsidR="009C0DE5" w:rsidRPr="00800441" w:rsidTr="00C956A3">
        <w:trPr>
          <w:jc w:val="center"/>
        </w:trPr>
        <w:tc>
          <w:tcPr>
            <w:tcW w:w="526" w:type="dxa"/>
          </w:tcPr>
          <w:p w:rsidR="009C0DE5" w:rsidRPr="00800441" w:rsidRDefault="009C0DE5" w:rsidP="00C956A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1" w:type="dxa"/>
          </w:tcPr>
          <w:p w:rsidR="009C0DE5" w:rsidRPr="00800441" w:rsidRDefault="009C0DE5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Кривошеев Владимир Васильевич</w:t>
            </w:r>
          </w:p>
        </w:tc>
        <w:tc>
          <w:tcPr>
            <w:tcW w:w="2625" w:type="dxa"/>
          </w:tcPr>
          <w:p w:rsidR="009C0DE5" w:rsidRPr="00800441" w:rsidRDefault="008274AE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высшее,</w:t>
            </w:r>
          </w:p>
          <w:p w:rsidR="008274AE" w:rsidRPr="00800441" w:rsidRDefault="008274AE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Свердловское высшее военно-политическое училище, 1983</w:t>
            </w:r>
          </w:p>
        </w:tc>
        <w:tc>
          <w:tcPr>
            <w:tcW w:w="1417" w:type="dxa"/>
            <w:vAlign w:val="center"/>
          </w:tcPr>
          <w:p w:rsidR="009C0DE5" w:rsidRPr="00800441" w:rsidRDefault="00DA327D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35</w:t>
            </w:r>
          </w:p>
        </w:tc>
        <w:tc>
          <w:tcPr>
            <w:tcW w:w="1439" w:type="dxa"/>
            <w:vAlign w:val="center"/>
          </w:tcPr>
          <w:p w:rsidR="009C0DE5" w:rsidRPr="00800441" w:rsidRDefault="00DA327D" w:rsidP="00C956A3">
            <w:pPr>
              <w:jc w:val="center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</w:t>
            </w:r>
          </w:p>
        </w:tc>
        <w:tc>
          <w:tcPr>
            <w:tcW w:w="2672" w:type="dxa"/>
          </w:tcPr>
          <w:p w:rsidR="009C0DE5" w:rsidRDefault="00465EDA" w:rsidP="00C956A3">
            <w:pPr>
              <w:rPr>
                <w:b/>
                <w:color w:val="000000"/>
                <w:u w:val="single"/>
                <w:lang w:val="ru-RU"/>
              </w:rPr>
            </w:pPr>
            <w:r>
              <w:rPr>
                <w:b/>
                <w:color w:val="000000"/>
                <w:u w:val="single"/>
                <w:lang w:val="ru-RU"/>
              </w:rPr>
              <w:t xml:space="preserve">31 ч </w:t>
            </w:r>
          </w:p>
          <w:p w:rsid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Ист. – 6-А, 6-Б, 6-В,</w:t>
            </w:r>
          </w:p>
          <w:p w:rsid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Общ. - 6-А, 6-Б, 6-В,</w:t>
            </w:r>
          </w:p>
          <w:p w:rsidR="00465EDA" w:rsidRDefault="00465EDA" w:rsidP="00C956A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Крым. - 6-А, 6-Б, 6-В, 7-А, 7-Б, 7-В, 8-А, 8-Б, 8-В, 9-А, 9-Б, 9-В</w:t>
            </w:r>
          </w:p>
          <w:p w:rsidR="00465EDA" w:rsidRDefault="00465EDA" w:rsidP="00465ED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ОБЖ – 10-А,10-Б,11-А, 11-Б</w:t>
            </w:r>
          </w:p>
          <w:p w:rsidR="00465EDA" w:rsidRPr="00465EDA" w:rsidRDefault="00465EDA" w:rsidP="00465EDA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Доп</w:t>
            </w:r>
            <w:proofErr w:type="gramStart"/>
            <w:r>
              <w:rPr>
                <w:color w:val="000000"/>
                <w:lang w:val="ru-RU"/>
              </w:rPr>
              <w:t>.о</w:t>
            </w:r>
            <w:proofErr w:type="gramEnd"/>
            <w:r>
              <w:rPr>
                <w:color w:val="000000"/>
                <w:lang w:val="ru-RU"/>
              </w:rPr>
              <w:t>бр</w:t>
            </w:r>
            <w:proofErr w:type="spellEnd"/>
            <w:r>
              <w:rPr>
                <w:color w:val="000000"/>
                <w:lang w:val="ru-RU"/>
              </w:rPr>
              <w:t>. – 8-9 классы</w:t>
            </w:r>
          </w:p>
        </w:tc>
        <w:tc>
          <w:tcPr>
            <w:tcW w:w="2198" w:type="dxa"/>
          </w:tcPr>
          <w:p w:rsidR="009C0DE5" w:rsidRPr="00800441" w:rsidRDefault="00DA327D" w:rsidP="00C956A3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специалист</w:t>
            </w:r>
          </w:p>
        </w:tc>
      </w:tr>
    </w:tbl>
    <w:p w:rsidR="00C956A3" w:rsidRPr="00E00EA3" w:rsidRDefault="00C956A3" w:rsidP="00C956A3"/>
    <w:p w:rsidR="00C956A3" w:rsidRDefault="00C956A3" w:rsidP="00C956A3"/>
    <w:p w:rsidR="00E6137E" w:rsidRDefault="00E6137E" w:rsidP="00C956A3"/>
    <w:p w:rsidR="00C956A3" w:rsidRPr="00800441" w:rsidRDefault="00C956A3" w:rsidP="00C956A3">
      <w:pPr>
        <w:pStyle w:val="a4"/>
        <w:numPr>
          <w:ilvl w:val="0"/>
          <w:numId w:val="3"/>
        </w:numPr>
        <w:spacing w:before="0" w:beforeAutospacing="0" w:after="200" w:afterAutospacing="0"/>
        <w:jc w:val="both"/>
        <w:textAlignment w:val="baseline"/>
        <w:rPr>
          <w:rFonts w:ascii="Arial" w:hAnsi="Arial" w:cs="Arial"/>
          <w:b/>
          <w:color w:val="000000"/>
          <w:sz w:val="28"/>
          <w:szCs w:val="28"/>
          <w:lang w:val="ru-RU"/>
        </w:rPr>
      </w:pPr>
      <w:r w:rsidRPr="00800441">
        <w:rPr>
          <w:b/>
          <w:color w:val="000000"/>
          <w:sz w:val="28"/>
          <w:szCs w:val="28"/>
          <w:lang w:val="ru-RU"/>
        </w:rPr>
        <w:lastRenderedPageBreak/>
        <w:t>План повышения квалификации членов НМК</w:t>
      </w:r>
    </w:p>
    <w:tbl>
      <w:tblPr>
        <w:tblStyle w:val="a6"/>
        <w:tblW w:w="14034" w:type="dxa"/>
        <w:jc w:val="center"/>
        <w:tblInd w:w="-34" w:type="dxa"/>
        <w:tblLook w:val="04A0" w:firstRow="1" w:lastRow="0" w:firstColumn="1" w:lastColumn="0" w:noHBand="0" w:noVBand="1"/>
      </w:tblPr>
      <w:tblGrid>
        <w:gridCol w:w="3192"/>
        <w:gridCol w:w="2292"/>
        <w:gridCol w:w="2268"/>
        <w:gridCol w:w="6282"/>
      </w:tblGrid>
      <w:tr w:rsidR="00C956A3" w:rsidRPr="00800441" w:rsidTr="00800441">
        <w:trPr>
          <w:trHeight w:val="1130"/>
          <w:jc w:val="center"/>
        </w:trPr>
        <w:tc>
          <w:tcPr>
            <w:tcW w:w="31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b/>
                <w:color w:val="000000"/>
                <w:sz w:val="20"/>
                <w:szCs w:val="20"/>
                <w:lang w:val="ru-RU"/>
              </w:rPr>
            </w:pPr>
            <w:r w:rsidRPr="00800441">
              <w:rPr>
                <w:b/>
                <w:color w:val="000000"/>
                <w:sz w:val="20"/>
                <w:szCs w:val="20"/>
                <w:lang w:val="ru-RU"/>
              </w:rPr>
              <w:t>Ф.И.О. учителя</w:t>
            </w:r>
          </w:p>
        </w:tc>
        <w:tc>
          <w:tcPr>
            <w:tcW w:w="22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b/>
                <w:color w:val="000000"/>
                <w:sz w:val="20"/>
                <w:szCs w:val="20"/>
                <w:lang w:val="ru-RU"/>
              </w:rPr>
            </w:pPr>
            <w:r w:rsidRPr="00800441">
              <w:rPr>
                <w:b/>
                <w:color w:val="000000"/>
                <w:sz w:val="20"/>
                <w:szCs w:val="20"/>
                <w:lang w:val="ru-RU"/>
              </w:rPr>
              <w:t>Дата последнего повышения квалификации</w:t>
            </w:r>
          </w:p>
        </w:tc>
        <w:tc>
          <w:tcPr>
            <w:tcW w:w="2268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b/>
                <w:color w:val="000000"/>
                <w:sz w:val="20"/>
                <w:szCs w:val="20"/>
                <w:lang w:val="ru-RU"/>
              </w:rPr>
            </w:pPr>
            <w:r w:rsidRPr="00800441">
              <w:rPr>
                <w:b/>
                <w:color w:val="000000"/>
                <w:sz w:val="20"/>
                <w:szCs w:val="20"/>
                <w:lang w:val="ru-RU"/>
              </w:rPr>
              <w:t>Отметка о необходимости повышения квалификации</w:t>
            </w:r>
          </w:p>
        </w:tc>
        <w:tc>
          <w:tcPr>
            <w:tcW w:w="628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b/>
                <w:color w:val="000000"/>
                <w:sz w:val="20"/>
                <w:szCs w:val="20"/>
                <w:lang w:val="ru-RU"/>
              </w:rPr>
            </w:pPr>
            <w:r w:rsidRPr="00800441">
              <w:rPr>
                <w:b/>
                <w:color w:val="000000"/>
                <w:sz w:val="20"/>
                <w:szCs w:val="20"/>
                <w:lang w:val="ru-RU"/>
              </w:rPr>
              <w:t>Тематика курсов, в прохождении которых педагог заинтересован</w:t>
            </w:r>
          </w:p>
        </w:tc>
      </w:tr>
      <w:tr w:rsidR="00C956A3" w:rsidRPr="00800441" w:rsidTr="008274AE">
        <w:trPr>
          <w:jc w:val="center"/>
        </w:trPr>
        <w:tc>
          <w:tcPr>
            <w:tcW w:w="3192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Веретюк</w:t>
            </w:r>
            <w:proofErr w:type="spell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Юлия Анатольевна</w:t>
            </w:r>
          </w:p>
        </w:tc>
        <w:tc>
          <w:tcPr>
            <w:tcW w:w="22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C956A3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2019</w:t>
            </w:r>
          </w:p>
        </w:tc>
        <w:tc>
          <w:tcPr>
            <w:tcW w:w="6282" w:type="dxa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bCs/>
                <w:lang w:val="ru-RU"/>
              </w:rPr>
              <w:t>Системно-</w:t>
            </w:r>
            <w:proofErr w:type="spellStart"/>
            <w:r w:rsidRPr="00800441">
              <w:rPr>
                <w:rFonts w:eastAsiaTheme="minorHAnsi"/>
                <w:bCs/>
                <w:lang w:val="ru-RU"/>
              </w:rPr>
              <w:t>деятельностный</w:t>
            </w:r>
            <w:proofErr w:type="spellEnd"/>
            <w:r w:rsidRPr="00800441">
              <w:rPr>
                <w:rFonts w:eastAsiaTheme="minorHAnsi"/>
                <w:bCs/>
                <w:lang w:val="ru-RU"/>
              </w:rPr>
              <w:t xml:space="preserve"> подход в обучении английскому языку в системе ФГОС</w:t>
            </w:r>
          </w:p>
        </w:tc>
      </w:tr>
      <w:tr w:rsidR="00C956A3" w:rsidRPr="00800441" w:rsidTr="00800441">
        <w:trPr>
          <w:trHeight w:val="607"/>
          <w:jc w:val="center"/>
        </w:trPr>
        <w:tc>
          <w:tcPr>
            <w:tcW w:w="3192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Мачакра</w:t>
            </w:r>
            <w:proofErr w:type="spell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Юлия Юрьевна</w:t>
            </w:r>
          </w:p>
        </w:tc>
        <w:tc>
          <w:tcPr>
            <w:tcW w:w="22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9</w:t>
            </w:r>
          </w:p>
        </w:tc>
        <w:tc>
          <w:tcPr>
            <w:tcW w:w="6282" w:type="dxa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color w:val="000000"/>
                <w:lang w:val="ru-RU"/>
              </w:rPr>
              <w:t>Особенности организации учебного процесса по английскому языку в младших классах</w:t>
            </w:r>
          </w:p>
        </w:tc>
      </w:tr>
      <w:tr w:rsidR="00C956A3" w:rsidRPr="00800441" w:rsidTr="00800441">
        <w:trPr>
          <w:trHeight w:val="831"/>
          <w:jc w:val="center"/>
        </w:trPr>
        <w:tc>
          <w:tcPr>
            <w:tcW w:w="3192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Нечухранный</w:t>
            </w:r>
            <w:proofErr w:type="spellEnd"/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 Алексей Михайлович</w:t>
            </w:r>
          </w:p>
        </w:tc>
        <w:tc>
          <w:tcPr>
            <w:tcW w:w="22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9</w:t>
            </w:r>
          </w:p>
        </w:tc>
        <w:tc>
          <w:tcPr>
            <w:tcW w:w="6282" w:type="dxa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color w:val="000000"/>
                <w:lang w:val="ru-RU"/>
              </w:rPr>
              <w:t xml:space="preserve">Использование видеоматериалов на уроках английского языка как средство повышения мотивации учащихся, развития навыков </w:t>
            </w:r>
            <w:proofErr w:type="spellStart"/>
            <w:r w:rsidRPr="00800441">
              <w:rPr>
                <w:rFonts w:eastAsiaTheme="minorHAnsi"/>
                <w:color w:val="000000"/>
                <w:lang w:val="ru-RU"/>
              </w:rPr>
              <w:t>аудирования</w:t>
            </w:r>
            <w:proofErr w:type="spellEnd"/>
            <w:r w:rsidRPr="00800441">
              <w:rPr>
                <w:rFonts w:eastAsiaTheme="minorHAnsi"/>
                <w:color w:val="000000"/>
                <w:lang w:val="ru-RU"/>
              </w:rPr>
              <w:t xml:space="preserve"> и говорения.</w:t>
            </w:r>
          </w:p>
        </w:tc>
      </w:tr>
      <w:tr w:rsidR="00C956A3" w:rsidRPr="00800441" w:rsidTr="008274AE">
        <w:trPr>
          <w:jc w:val="center"/>
        </w:trPr>
        <w:tc>
          <w:tcPr>
            <w:tcW w:w="3192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Сандлер</w:t>
            </w:r>
            <w:proofErr w:type="spellEnd"/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 Марина Александровна</w:t>
            </w:r>
          </w:p>
        </w:tc>
        <w:tc>
          <w:tcPr>
            <w:tcW w:w="22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9</w:t>
            </w:r>
          </w:p>
        </w:tc>
        <w:tc>
          <w:tcPr>
            <w:tcW w:w="6282" w:type="dxa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color w:val="000000"/>
                <w:lang w:val="ru-RU"/>
              </w:rPr>
              <w:t>Интерактивные методы обучения на уроках английского языка как средство развития коммуникативной компетентности учащихся. Использование ИКТ на уроках английского языка.</w:t>
            </w:r>
          </w:p>
        </w:tc>
      </w:tr>
      <w:tr w:rsidR="00C956A3" w:rsidRPr="00800441" w:rsidTr="008274AE">
        <w:trPr>
          <w:jc w:val="center"/>
        </w:trPr>
        <w:tc>
          <w:tcPr>
            <w:tcW w:w="3192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 xml:space="preserve">Склярова 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Оксана Васильевна</w:t>
            </w:r>
          </w:p>
        </w:tc>
        <w:tc>
          <w:tcPr>
            <w:tcW w:w="2292" w:type="dxa"/>
            <w:vAlign w:val="center"/>
          </w:tcPr>
          <w:p w:rsidR="00C956A3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</w:rPr>
            </w:pPr>
            <w:r w:rsidRPr="00800441">
              <w:rPr>
                <w:color w:val="000000"/>
                <w:lang w:val="ru-RU"/>
              </w:rPr>
              <w:t>2014</w:t>
            </w:r>
          </w:p>
        </w:tc>
        <w:tc>
          <w:tcPr>
            <w:tcW w:w="2268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</w:t>
            </w:r>
            <w:r w:rsidR="008274AE" w:rsidRPr="00800441">
              <w:rPr>
                <w:color w:val="000000"/>
                <w:lang w:val="ru-RU"/>
              </w:rPr>
              <w:t>9</w:t>
            </w:r>
          </w:p>
        </w:tc>
        <w:tc>
          <w:tcPr>
            <w:tcW w:w="6282" w:type="dxa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color w:val="000000"/>
                <w:lang w:val="ru-RU"/>
              </w:rPr>
              <w:t>Активные формы работы на уроках английского языка в начальной школе</w:t>
            </w:r>
          </w:p>
        </w:tc>
      </w:tr>
      <w:tr w:rsidR="00C956A3" w:rsidRPr="00800441" w:rsidTr="008274AE">
        <w:trPr>
          <w:jc w:val="center"/>
        </w:trPr>
        <w:tc>
          <w:tcPr>
            <w:tcW w:w="3192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gramStart"/>
            <w:r w:rsidRPr="00800441">
              <w:rPr>
                <w:color w:val="000000"/>
                <w:lang w:val="ru-RU"/>
              </w:rPr>
              <w:t>Талах</w:t>
            </w:r>
            <w:proofErr w:type="gram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Любовь Сергеевна</w:t>
            </w:r>
          </w:p>
        </w:tc>
        <w:tc>
          <w:tcPr>
            <w:tcW w:w="22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2014</w:t>
            </w:r>
          </w:p>
        </w:tc>
        <w:tc>
          <w:tcPr>
            <w:tcW w:w="2268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2019</w:t>
            </w:r>
          </w:p>
        </w:tc>
        <w:tc>
          <w:tcPr>
            <w:tcW w:w="6282" w:type="dxa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color w:val="000000"/>
                <w:lang w:val="ru-RU"/>
              </w:rPr>
              <w:t>Обучение технике чтения в I и II ступенях</w:t>
            </w:r>
          </w:p>
        </w:tc>
      </w:tr>
      <w:tr w:rsidR="00C956A3" w:rsidRPr="00800441" w:rsidTr="008274AE">
        <w:trPr>
          <w:jc w:val="center"/>
        </w:trPr>
        <w:tc>
          <w:tcPr>
            <w:tcW w:w="3192" w:type="dxa"/>
          </w:tcPr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proofErr w:type="spellStart"/>
            <w:r w:rsidRPr="00800441">
              <w:rPr>
                <w:color w:val="000000"/>
                <w:lang w:val="ru-RU"/>
              </w:rPr>
              <w:t>Чистоклетова</w:t>
            </w:r>
            <w:proofErr w:type="spellEnd"/>
            <w:r w:rsidRPr="00800441">
              <w:rPr>
                <w:color w:val="000000"/>
                <w:lang w:val="ru-RU"/>
              </w:rPr>
              <w:t xml:space="preserve"> </w:t>
            </w:r>
          </w:p>
          <w:p w:rsidR="00C956A3" w:rsidRPr="00800441" w:rsidRDefault="00C956A3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Юлия Николаевна</w:t>
            </w:r>
          </w:p>
        </w:tc>
        <w:tc>
          <w:tcPr>
            <w:tcW w:w="2292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2014</w:t>
            </w:r>
          </w:p>
        </w:tc>
        <w:tc>
          <w:tcPr>
            <w:tcW w:w="2268" w:type="dxa"/>
            <w:vAlign w:val="center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2019</w:t>
            </w:r>
          </w:p>
        </w:tc>
        <w:tc>
          <w:tcPr>
            <w:tcW w:w="6282" w:type="dxa"/>
          </w:tcPr>
          <w:p w:rsidR="00C956A3" w:rsidRPr="00800441" w:rsidRDefault="00C956A3" w:rsidP="00800441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color w:val="000000"/>
                <w:lang w:val="ru-RU"/>
              </w:rPr>
              <w:t>Использование игровых технологий во II ступени</w:t>
            </w:r>
          </w:p>
        </w:tc>
      </w:tr>
      <w:tr w:rsidR="008274AE" w:rsidRPr="00800441" w:rsidTr="008274AE">
        <w:trPr>
          <w:jc w:val="center"/>
        </w:trPr>
        <w:tc>
          <w:tcPr>
            <w:tcW w:w="3192" w:type="dxa"/>
          </w:tcPr>
          <w:p w:rsidR="008274AE" w:rsidRPr="00800441" w:rsidRDefault="008274AE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Макух Ирина Евгеньевна</w:t>
            </w:r>
          </w:p>
        </w:tc>
        <w:tc>
          <w:tcPr>
            <w:tcW w:w="2292" w:type="dxa"/>
            <w:vAlign w:val="center"/>
          </w:tcPr>
          <w:p w:rsidR="008274AE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2014</w:t>
            </w:r>
          </w:p>
        </w:tc>
        <w:tc>
          <w:tcPr>
            <w:tcW w:w="2268" w:type="dxa"/>
            <w:vAlign w:val="center"/>
          </w:tcPr>
          <w:p w:rsidR="008274AE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2019</w:t>
            </w:r>
          </w:p>
        </w:tc>
        <w:tc>
          <w:tcPr>
            <w:tcW w:w="6282" w:type="dxa"/>
          </w:tcPr>
          <w:p w:rsidR="008274AE" w:rsidRPr="00800441" w:rsidRDefault="008274AE" w:rsidP="00800441">
            <w:pPr>
              <w:spacing w:before="100" w:beforeAutospacing="1" w:after="100" w:afterAutospacing="1"/>
              <w:rPr>
                <w:rFonts w:eastAsiaTheme="minorHAnsi"/>
                <w:color w:val="000000"/>
                <w:lang w:val="ru-RU" w:eastAsia="en-US"/>
              </w:rPr>
            </w:pPr>
            <w:r w:rsidRPr="00800441">
              <w:rPr>
                <w:rFonts w:eastAsiaTheme="minorHAnsi"/>
                <w:color w:val="000000"/>
                <w:lang w:val="ru-RU" w:eastAsia="en-US"/>
              </w:rPr>
              <w:t xml:space="preserve"> Использования ИКТ на уроках</w:t>
            </w:r>
          </w:p>
        </w:tc>
      </w:tr>
      <w:tr w:rsidR="008274AE" w:rsidRPr="00800441" w:rsidTr="008274AE">
        <w:trPr>
          <w:jc w:val="center"/>
        </w:trPr>
        <w:tc>
          <w:tcPr>
            <w:tcW w:w="3192" w:type="dxa"/>
          </w:tcPr>
          <w:p w:rsidR="008274AE" w:rsidRPr="00800441" w:rsidRDefault="008274AE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Томашова Ирина Николаевна</w:t>
            </w:r>
          </w:p>
        </w:tc>
        <w:tc>
          <w:tcPr>
            <w:tcW w:w="2292" w:type="dxa"/>
            <w:vAlign w:val="center"/>
          </w:tcPr>
          <w:p w:rsidR="008274AE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2014</w:t>
            </w:r>
          </w:p>
        </w:tc>
        <w:tc>
          <w:tcPr>
            <w:tcW w:w="2268" w:type="dxa"/>
            <w:vAlign w:val="center"/>
          </w:tcPr>
          <w:p w:rsidR="008274AE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2019</w:t>
            </w:r>
          </w:p>
        </w:tc>
        <w:tc>
          <w:tcPr>
            <w:tcW w:w="6282" w:type="dxa"/>
          </w:tcPr>
          <w:p w:rsidR="008274AE" w:rsidRPr="00800441" w:rsidRDefault="008274AE" w:rsidP="00800441">
            <w:pPr>
              <w:spacing w:before="100" w:beforeAutospacing="1" w:after="100" w:afterAutospacing="1"/>
              <w:rPr>
                <w:rFonts w:eastAsiaTheme="minorHAnsi"/>
                <w:color w:val="000000"/>
                <w:lang w:val="ru-RU" w:eastAsia="en-US"/>
              </w:rPr>
            </w:pPr>
            <w:r w:rsidRPr="00800441">
              <w:rPr>
                <w:rFonts w:eastAsiaTheme="minorHAnsi"/>
                <w:color w:val="000000"/>
                <w:lang w:val="ru-RU" w:eastAsia="en-US"/>
              </w:rPr>
              <w:t>Использования ИКТ на уроках</w:t>
            </w:r>
          </w:p>
        </w:tc>
      </w:tr>
      <w:tr w:rsidR="008274AE" w:rsidRPr="00800441" w:rsidTr="008274AE">
        <w:trPr>
          <w:jc w:val="center"/>
        </w:trPr>
        <w:tc>
          <w:tcPr>
            <w:tcW w:w="3192" w:type="dxa"/>
          </w:tcPr>
          <w:p w:rsidR="008274AE" w:rsidRPr="00800441" w:rsidRDefault="008274AE" w:rsidP="00800441">
            <w:pPr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Кривошеев Владимир Васильевич</w:t>
            </w:r>
          </w:p>
        </w:tc>
        <w:tc>
          <w:tcPr>
            <w:tcW w:w="2292" w:type="dxa"/>
            <w:vAlign w:val="center"/>
          </w:tcPr>
          <w:p w:rsidR="008274AE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2015</w:t>
            </w:r>
          </w:p>
        </w:tc>
        <w:tc>
          <w:tcPr>
            <w:tcW w:w="2268" w:type="dxa"/>
            <w:vAlign w:val="center"/>
          </w:tcPr>
          <w:p w:rsidR="008274AE" w:rsidRPr="00800441" w:rsidRDefault="008274AE" w:rsidP="00800441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lang w:val="ru-RU"/>
              </w:rPr>
            </w:pPr>
            <w:r w:rsidRPr="00800441">
              <w:rPr>
                <w:color w:val="000000"/>
                <w:lang w:val="ru-RU"/>
              </w:rPr>
              <w:t>2020</w:t>
            </w:r>
          </w:p>
        </w:tc>
        <w:tc>
          <w:tcPr>
            <w:tcW w:w="6282" w:type="dxa"/>
          </w:tcPr>
          <w:p w:rsidR="008274AE" w:rsidRPr="00800441" w:rsidRDefault="008274AE" w:rsidP="00800441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lang w:val="ru-RU"/>
              </w:rPr>
            </w:pPr>
            <w:r w:rsidRPr="00800441">
              <w:rPr>
                <w:rFonts w:eastAsiaTheme="minorHAnsi"/>
                <w:color w:val="000000"/>
                <w:lang w:val="ru-RU"/>
              </w:rPr>
              <w:t>Системно-</w:t>
            </w:r>
            <w:proofErr w:type="spellStart"/>
            <w:r w:rsidRPr="00800441">
              <w:rPr>
                <w:rFonts w:eastAsiaTheme="minorHAnsi"/>
                <w:color w:val="000000"/>
                <w:lang w:val="ru-RU"/>
              </w:rPr>
              <w:t>деятельностный</w:t>
            </w:r>
            <w:proofErr w:type="spellEnd"/>
            <w:r w:rsidRPr="00800441">
              <w:rPr>
                <w:rFonts w:eastAsiaTheme="minorHAnsi"/>
                <w:color w:val="000000"/>
                <w:lang w:val="ru-RU"/>
              </w:rPr>
              <w:t xml:space="preserve"> подход в преподавании истории России на примере организации и работы в школе военно-патриотического клуба</w:t>
            </w:r>
          </w:p>
        </w:tc>
      </w:tr>
    </w:tbl>
    <w:p w:rsidR="00C956A3" w:rsidRPr="00800441" w:rsidRDefault="00C956A3" w:rsidP="00C956A3">
      <w:pPr>
        <w:pStyle w:val="a4"/>
        <w:numPr>
          <w:ilvl w:val="0"/>
          <w:numId w:val="3"/>
        </w:numPr>
        <w:spacing w:before="0" w:beforeAutospacing="0" w:after="200" w:afterAutospacing="0"/>
        <w:jc w:val="both"/>
        <w:textAlignment w:val="baseline"/>
        <w:rPr>
          <w:rFonts w:ascii="Arial" w:hAnsi="Arial" w:cs="Arial"/>
          <w:b/>
          <w:color w:val="000000"/>
          <w:sz w:val="27"/>
          <w:szCs w:val="27"/>
          <w:lang w:val="ru-RU"/>
        </w:rPr>
      </w:pPr>
      <w:r w:rsidRPr="00800441">
        <w:rPr>
          <w:b/>
          <w:color w:val="000000"/>
          <w:sz w:val="32"/>
          <w:szCs w:val="32"/>
          <w:lang w:val="ru-RU"/>
        </w:rPr>
        <w:lastRenderedPageBreak/>
        <w:t>Перспективный план аттестации педагогов НМК</w:t>
      </w:r>
    </w:p>
    <w:tbl>
      <w:tblPr>
        <w:tblStyle w:val="a6"/>
        <w:tblW w:w="13787" w:type="dxa"/>
        <w:jc w:val="center"/>
        <w:tblLook w:val="04A0" w:firstRow="1" w:lastRow="0" w:firstColumn="1" w:lastColumn="0" w:noHBand="0" w:noVBand="1"/>
      </w:tblPr>
      <w:tblGrid>
        <w:gridCol w:w="2757"/>
        <w:gridCol w:w="2757"/>
        <w:gridCol w:w="2757"/>
        <w:gridCol w:w="2758"/>
        <w:gridCol w:w="2758"/>
      </w:tblGrid>
      <w:tr w:rsidR="00C956A3" w:rsidRPr="00465EDA" w:rsidTr="00C956A3">
        <w:trPr>
          <w:jc w:val="center"/>
        </w:trPr>
        <w:tc>
          <w:tcPr>
            <w:tcW w:w="2757" w:type="dxa"/>
            <w:vAlign w:val="center"/>
          </w:tcPr>
          <w:p w:rsidR="00C956A3" w:rsidRPr="00465EDA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Ф.И.О. учителя</w:t>
            </w:r>
          </w:p>
        </w:tc>
        <w:tc>
          <w:tcPr>
            <w:tcW w:w="2757" w:type="dxa"/>
            <w:vAlign w:val="center"/>
          </w:tcPr>
          <w:p w:rsidR="00C956A3" w:rsidRPr="00465EDA" w:rsidRDefault="00C956A3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должность</w:t>
            </w:r>
          </w:p>
        </w:tc>
        <w:tc>
          <w:tcPr>
            <w:tcW w:w="2757" w:type="dxa"/>
            <w:vAlign w:val="center"/>
          </w:tcPr>
          <w:p w:rsidR="00C956A3" w:rsidRPr="00465EDA" w:rsidRDefault="00C956A3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категория</w:t>
            </w:r>
          </w:p>
        </w:tc>
        <w:tc>
          <w:tcPr>
            <w:tcW w:w="2758" w:type="dxa"/>
            <w:vAlign w:val="center"/>
          </w:tcPr>
          <w:p w:rsidR="00C956A3" w:rsidRPr="00465EDA" w:rsidRDefault="00C956A3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Дата последней аттестации</w:t>
            </w:r>
          </w:p>
        </w:tc>
        <w:tc>
          <w:tcPr>
            <w:tcW w:w="2758" w:type="dxa"/>
            <w:vAlign w:val="center"/>
          </w:tcPr>
          <w:p w:rsidR="00C956A3" w:rsidRPr="00465EDA" w:rsidRDefault="00C956A3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Дата очередной аттестации</w:t>
            </w:r>
          </w:p>
        </w:tc>
      </w:tr>
      <w:tr w:rsidR="00C956A3" w:rsidRPr="00465EDA" w:rsidTr="00C956A3">
        <w:trPr>
          <w:jc w:val="center"/>
        </w:trPr>
        <w:tc>
          <w:tcPr>
            <w:tcW w:w="2757" w:type="dxa"/>
          </w:tcPr>
          <w:p w:rsidR="00C956A3" w:rsidRPr="00465EDA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465EDA">
              <w:rPr>
                <w:color w:val="000000"/>
                <w:sz w:val="26"/>
                <w:szCs w:val="26"/>
                <w:lang w:val="ru-RU"/>
              </w:rPr>
              <w:t>Веретюк</w:t>
            </w:r>
            <w:proofErr w:type="spellEnd"/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C956A3" w:rsidRPr="00465EDA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Юлия Анатольевна</w:t>
            </w:r>
          </w:p>
        </w:tc>
        <w:tc>
          <w:tcPr>
            <w:tcW w:w="2757" w:type="dxa"/>
            <w:vAlign w:val="center"/>
          </w:tcPr>
          <w:p w:rsidR="00C956A3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</w:t>
            </w:r>
            <w:r w:rsidR="00C956A3" w:rsidRPr="00465EDA">
              <w:rPr>
                <w:sz w:val="26"/>
                <w:szCs w:val="26"/>
                <w:lang w:val="ru-RU"/>
              </w:rPr>
              <w:t>читель</w:t>
            </w:r>
            <w:r w:rsidRPr="00465EDA">
              <w:rPr>
                <w:sz w:val="26"/>
                <w:szCs w:val="26"/>
                <w:lang w:val="ru-RU"/>
              </w:rPr>
              <w:t xml:space="preserve"> английского языка</w:t>
            </w:r>
          </w:p>
        </w:tc>
        <w:tc>
          <w:tcPr>
            <w:tcW w:w="2757" w:type="dxa"/>
          </w:tcPr>
          <w:p w:rsidR="00C956A3" w:rsidRPr="00465EDA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специалист </w:t>
            </w:r>
            <w:r w:rsidRPr="00465EDA">
              <w:rPr>
                <w:color w:val="000000"/>
                <w:sz w:val="26"/>
                <w:szCs w:val="26"/>
              </w:rPr>
              <w:t>I</w:t>
            </w: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категории</w:t>
            </w:r>
          </w:p>
        </w:tc>
        <w:tc>
          <w:tcPr>
            <w:tcW w:w="2758" w:type="dxa"/>
            <w:vAlign w:val="center"/>
          </w:tcPr>
          <w:p w:rsidR="00C956A3" w:rsidRPr="00465EDA" w:rsidRDefault="00C956A3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</w:t>
            </w:r>
            <w:r w:rsidR="00DA327D" w:rsidRPr="00465EDA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758" w:type="dxa"/>
            <w:vAlign w:val="center"/>
          </w:tcPr>
          <w:p w:rsidR="00C956A3" w:rsidRPr="00465EDA" w:rsidRDefault="00C956A3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</w:t>
            </w:r>
            <w:r w:rsidR="00DA327D" w:rsidRPr="00465EDA">
              <w:rPr>
                <w:sz w:val="26"/>
                <w:szCs w:val="26"/>
                <w:lang w:val="ru-RU"/>
              </w:rPr>
              <w:t>21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465EDA">
              <w:rPr>
                <w:color w:val="000000"/>
                <w:sz w:val="26"/>
                <w:szCs w:val="26"/>
                <w:lang w:val="ru-RU"/>
              </w:rPr>
              <w:t>Мачакра</w:t>
            </w:r>
            <w:proofErr w:type="spellEnd"/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Юлия Юрьевна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E6137E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учитель английского языка</w:t>
            </w:r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специалист высшей категории,</w:t>
            </w:r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старший учитель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2013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2018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465EDA">
              <w:rPr>
                <w:color w:val="000000"/>
                <w:sz w:val="26"/>
                <w:szCs w:val="26"/>
                <w:lang w:val="ru-RU"/>
              </w:rPr>
              <w:t>Нечухранный</w:t>
            </w:r>
            <w:proofErr w:type="spellEnd"/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Алексей Михайлович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E6137E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учитель английского языка</w:t>
            </w:r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специалист высшей категории,</w:t>
            </w:r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учитель-методист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2013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2018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465EDA">
              <w:rPr>
                <w:color w:val="000000"/>
                <w:sz w:val="26"/>
                <w:szCs w:val="26"/>
                <w:lang w:val="ru-RU"/>
              </w:rPr>
              <w:t>Сандлер</w:t>
            </w:r>
            <w:proofErr w:type="spellEnd"/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Марина Александровна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E6137E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учитель английского языка</w:t>
            </w:r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специалист </w:t>
            </w:r>
            <w:r w:rsidRPr="00465EDA">
              <w:rPr>
                <w:color w:val="000000"/>
                <w:sz w:val="26"/>
                <w:szCs w:val="26"/>
              </w:rPr>
              <w:t>I</w:t>
            </w: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категории,</w:t>
            </w:r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старший учитель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2013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2018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Склярова </w:t>
            </w:r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Оксана Васильевна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E6137E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учитель английского языка</w:t>
            </w:r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специалист </w:t>
            </w:r>
            <w:r w:rsidRPr="00465EDA">
              <w:rPr>
                <w:color w:val="000000"/>
                <w:sz w:val="26"/>
                <w:szCs w:val="26"/>
              </w:rPr>
              <w:t xml:space="preserve">I </w:t>
            </w:r>
            <w:proofErr w:type="spellStart"/>
            <w:r w:rsidRPr="00465EDA">
              <w:rPr>
                <w:color w:val="000000"/>
                <w:sz w:val="26"/>
                <w:szCs w:val="26"/>
              </w:rPr>
              <w:t>категории</w:t>
            </w:r>
            <w:proofErr w:type="spellEnd"/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2013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2018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gramStart"/>
            <w:r w:rsidRPr="00465EDA">
              <w:rPr>
                <w:color w:val="000000"/>
                <w:sz w:val="26"/>
                <w:szCs w:val="26"/>
                <w:lang w:val="ru-RU"/>
              </w:rPr>
              <w:t>Талах</w:t>
            </w:r>
            <w:proofErr w:type="gramEnd"/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Любовь Сергеевна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E6137E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учитель английского языка</w:t>
            </w:r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2016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2021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465EDA">
              <w:rPr>
                <w:color w:val="000000"/>
                <w:sz w:val="26"/>
                <w:szCs w:val="26"/>
                <w:lang w:val="ru-RU"/>
              </w:rPr>
              <w:t>Чистоклетова</w:t>
            </w:r>
            <w:proofErr w:type="spellEnd"/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Юлия Николаевна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E6137E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учитель английского языка</w:t>
            </w:r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2016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2021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E6137E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Макух Ирина Евгеньевна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E6137E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учитель истории и обществознания</w:t>
            </w:r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специалист высшей категории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2013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2018</w:t>
            </w:r>
          </w:p>
        </w:tc>
      </w:tr>
      <w:tr w:rsidR="00DA327D" w:rsidRPr="00465EDA" w:rsidTr="00C956A3">
        <w:trPr>
          <w:jc w:val="center"/>
        </w:trPr>
        <w:tc>
          <w:tcPr>
            <w:tcW w:w="2757" w:type="dxa"/>
          </w:tcPr>
          <w:p w:rsidR="00DA327D" w:rsidRPr="00465EDA" w:rsidRDefault="00DA327D" w:rsidP="00E6137E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Томашова Ирина Николаевна</w:t>
            </w:r>
          </w:p>
        </w:tc>
        <w:tc>
          <w:tcPr>
            <w:tcW w:w="2757" w:type="dxa"/>
            <w:vAlign w:val="center"/>
          </w:tcPr>
          <w:p w:rsidR="00DA327D" w:rsidRPr="00465EDA" w:rsidRDefault="00DA327D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 xml:space="preserve">учитель истории, обществознания и </w:t>
            </w:r>
            <w:proofErr w:type="spellStart"/>
            <w:r w:rsidRPr="00465EDA">
              <w:rPr>
                <w:sz w:val="26"/>
                <w:szCs w:val="26"/>
                <w:lang w:val="ru-RU"/>
              </w:rPr>
              <w:t>крымоведения</w:t>
            </w:r>
            <w:proofErr w:type="spellEnd"/>
          </w:p>
        </w:tc>
        <w:tc>
          <w:tcPr>
            <w:tcW w:w="2757" w:type="dxa"/>
          </w:tcPr>
          <w:p w:rsidR="00DA327D" w:rsidRPr="00465EDA" w:rsidRDefault="00DA327D" w:rsidP="00C956A3">
            <w:pPr>
              <w:rPr>
                <w:color w:val="000000"/>
                <w:sz w:val="26"/>
                <w:szCs w:val="26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специалист </w:t>
            </w:r>
            <w:r w:rsidRPr="00465EDA">
              <w:rPr>
                <w:color w:val="000000"/>
                <w:sz w:val="26"/>
                <w:szCs w:val="26"/>
              </w:rPr>
              <w:t>I</w:t>
            </w:r>
            <w:r w:rsidRPr="00465EDA">
              <w:rPr>
                <w:color w:val="000000"/>
                <w:sz w:val="26"/>
                <w:szCs w:val="26"/>
                <w:lang w:val="ru-RU"/>
              </w:rPr>
              <w:t xml:space="preserve"> категории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C956A3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2013</w:t>
            </w:r>
          </w:p>
        </w:tc>
        <w:tc>
          <w:tcPr>
            <w:tcW w:w="2758" w:type="dxa"/>
            <w:vAlign w:val="center"/>
          </w:tcPr>
          <w:p w:rsidR="00DA327D" w:rsidRPr="00465EDA" w:rsidRDefault="00DA327D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>2018</w:t>
            </w:r>
          </w:p>
        </w:tc>
      </w:tr>
      <w:tr w:rsidR="00465EDA" w:rsidRPr="00465EDA" w:rsidTr="00C956A3">
        <w:trPr>
          <w:jc w:val="center"/>
        </w:trPr>
        <w:tc>
          <w:tcPr>
            <w:tcW w:w="2757" w:type="dxa"/>
          </w:tcPr>
          <w:p w:rsidR="00465EDA" w:rsidRPr="00465EDA" w:rsidRDefault="00465EDA" w:rsidP="00E6137E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Кривошеев Владимир Васильевич</w:t>
            </w:r>
          </w:p>
        </w:tc>
        <w:tc>
          <w:tcPr>
            <w:tcW w:w="2757" w:type="dxa"/>
            <w:vAlign w:val="center"/>
          </w:tcPr>
          <w:p w:rsidR="00465EDA" w:rsidRPr="00465EDA" w:rsidRDefault="00465EDA" w:rsidP="00DA327D">
            <w:pPr>
              <w:jc w:val="center"/>
              <w:rPr>
                <w:sz w:val="26"/>
                <w:szCs w:val="26"/>
                <w:lang w:val="ru-RU"/>
              </w:rPr>
            </w:pPr>
            <w:r w:rsidRPr="00465EDA">
              <w:rPr>
                <w:sz w:val="26"/>
                <w:szCs w:val="26"/>
                <w:lang w:val="ru-RU"/>
              </w:rPr>
              <w:t xml:space="preserve">учитель истории, обществознания, </w:t>
            </w:r>
            <w:proofErr w:type="spellStart"/>
            <w:r w:rsidRPr="00465EDA">
              <w:rPr>
                <w:sz w:val="26"/>
                <w:szCs w:val="26"/>
                <w:lang w:val="ru-RU"/>
              </w:rPr>
              <w:t>крымоведения</w:t>
            </w:r>
            <w:proofErr w:type="spellEnd"/>
            <w:r w:rsidRPr="00465EDA">
              <w:rPr>
                <w:sz w:val="26"/>
                <w:szCs w:val="26"/>
                <w:lang w:val="ru-RU"/>
              </w:rPr>
              <w:t xml:space="preserve"> и ОБЖ</w:t>
            </w:r>
          </w:p>
        </w:tc>
        <w:tc>
          <w:tcPr>
            <w:tcW w:w="2757" w:type="dxa"/>
          </w:tcPr>
          <w:p w:rsidR="00465EDA" w:rsidRPr="00465EDA" w:rsidRDefault="00465EDA" w:rsidP="00E6137E">
            <w:pPr>
              <w:rPr>
                <w:color w:val="000000"/>
                <w:sz w:val="26"/>
                <w:szCs w:val="26"/>
                <w:lang w:val="ru-RU"/>
              </w:rPr>
            </w:pPr>
            <w:r w:rsidRPr="00465EDA">
              <w:rPr>
                <w:color w:val="000000"/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2758" w:type="dxa"/>
            <w:vAlign w:val="center"/>
          </w:tcPr>
          <w:p w:rsidR="00465EDA" w:rsidRPr="00465EDA" w:rsidRDefault="00465EDA" w:rsidP="00C956A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</w:t>
            </w:r>
          </w:p>
        </w:tc>
        <w:tc>
          <w:tcPr>
            <w:tcW w:w="2758" w:type="dxa"/>
            <w:vAlign w:val="center"/>
          </w:tcPr>
          <w:p w:rsidR="00465EDA" w:rsidRPr="00465EDA" w:rsidRDefault="00465EDA" w:rsidP="00DA327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2017</w:t>
            </w:r>
          </w:p>
        </w:tc>
      </w:tr>
    </w:tbl>
    <w:p w:rsidR="00C956A3" w:rsidRDefault="00C956A3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C956A3" w:rsidRPr="00363444" w:rsidRDefault="00C956A3" w:rsidP="00C956A3">
      <w:pPr>
        <w:pStyle w:val="a4"/>
        <w:numPr>
          <w:ilvl w:val="0"/>
          <w:numId w:val="3"/>
        </w:numPr>
        <w:spacing w:before="0" w:beforeAutospacing="0" w:after="200" w:afterAutospacing="0"/>
        <w:jc w:val="both"/>
        <w:textAlignment w:val="baseline"/>
        <w:rPr>
          <w:rFonts w:ascii="Arial" w:hAnsi="Arial" w:cs="Arial"/>
          <w:color w:val="000000"/>
          <w:sz w:val="27"/>
          <w:szCs w:val="27"/>
        </w:rPr>
      </w:pPr>
      <w:proofErr w:type="spellStart"/>
      <w:r>
        <w:rPr>
          <w:color w:val="000000"/>
          <w:sz w:val="32"/>
          <w:szCs w:val="32"/>
        </w:rPr>
        <w:lastRenderedPageBreak/>
        <w:t>Темы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самообразования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педагогов</w:t>
      </w:r>
      <w:proofErr w:type="spellEnd"/>
      <w:r>
        <w:rPr>
          <w:color w:val="000000"/>
          <w:sz w:val="32"/>
          <w:szCs w:val="32"/>
        </w:rPr>
        <w:t xml:space="preserve"> НМК</w:t>
      </w:r>
    </w:p>
    <w:tbl>
      <w:tblPr>
        <w:tblStyle w:val="a6"/>
        <w:tblW w:w="14414" w:type="dxa"/>
        <w:tblInd w:w="720" w:type="dxa"/>
        <w:tblLook w:val="04A0" w:firstRow="1" w:lastRow="0" w:firstColumn="1" w:lastColumn="0" w:noHBand="0" w:noVBand="1"/>
      </w:tblPr>
      <w:tblGrid>
        <w:gridCol w:w="3216"/>
        <w:gridCol w:w="7229"/>
        <w:gridCol w:w="3969"/>
      </w:tblGrid>
      <w:tr w:rsidR="00C956A3" w:rsidRPr="00E6137E" w:rsidTr="00C956A3">
        <w:tc>
          <w:tcPr>
            <w:tcW w:w="3216" w:type="dxa"/>
            <w:vAlign w:val="center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Ф.И.О. учителя</w:t>
            </w:r>
          </w:p>
        </w:tc>
        <w:tc>
          <w:tcPr>
            <w:tcW w:w="7229" w:type="dxa"/>
            <w:vAlign w:val="center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Тема самообразования</w:t>
            </w:r>
          </w:p>
        </w:tc>
        <w:tc>
          <w:tcPr>
            <w:tcW w:w="3969" w:type="dxa"/>
            <w:vAlign w:val="center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Сроки работы над темой</w:t>
            </w:r>
          </w:p>
        </w:tc>
      </w:tr>
      <w:tr w:rsidR="00C956A3" w:rsidRPr="00E6137E" w:rsidTr="00C956A3">
        <w:tc>
          <w:tcPr>
            <w:tcW w:w="3216" w:type="dxa"/>
          </w:tcPr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E6137E">
              <w:rPr>
                <w:color w:val="000000"/>
                <w:sz w:val="26"/>
                <w:szCs w:val="26"/>
                <w:lang w:val="ru-RU"/>
              </w:rPr>
              <w:t>Веретюк</w:t>
            </w:r>
            <w:proofErr w:type="spellEnd"/>
            <w:r w:rsidRPr="00E6137E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Юлия Анатольевна</w:t>
            </w:r>
          </w:p>
        </w:tc>
        <w:tc>
          <w:tcPr>
            <w:tcW w:w="7229" w:type="dxa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bCs/>
                <w:sz w:val="26"/>
                <w:szCs w:val="26"/>
                <w:lang w:val="ru-RU"/>
              </w:rPr>
              <w:t>Системно-</w:t>
            </w:r>
            <w:proofErr w:type="spellStart"/>
            <w:r w:rsidRPr="00E6137E">
              <w:rPr>
                <w:rFonts w:eastAsiaTheme="minorHAnsi"/>
                <w:bCs/>
                <w:sz w:val="26"/>
                <w:szCs w:val="26"/>
                <w:lang w:val="ru-RU"/>
              </w:rPr>
              <w:t>деятельностный</w:t>
            </w:r>
            <w:proofErr w:type="spellEnd"/>
            <w:r w:rsidRPr="00E6137E">
              <w:rPr>
                <w:rFonts w:eastAsiaTheme="minorHAnsi"/>
                <w:bCs/>
                <w:sz w:val="26"/>
                <w:szCs w:val="26"/>
                <w:lang w:val="ru-RU"/>
              </w:rPr>
              <w:t xml:space="preserve"> подход в обучении английскому языку в системе ФГОС</w:t>
            </w:r>
          </w:p>
        </w:tc>
        <w:tc>
          <w:tcPr>
            <w:tcW w:w="3969" w:type="dxa"/>
            <w:vAlign w:val="center"/>
          </w:tcPr>
          <w:p w:rsidR="00C956A3" w:rsidRPr="00E6137E" w:rsidRDefault="00C956A3" w:rsidP="00DA327D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2014 - 201</w:t>
            </w:r>
            <w:r w:rsidR="00DA327D"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6</w:t>
            </w:r>
          </w:p>
        </w:tc>
      </w:tr>
      <w:tr w:rsidR="00C956A3" w:rsidRPr="00E6137E" w:rsidTr="00C956A3">
        <w:tc>
          <w:tcPr>
            <w:tcW w:w="3216" w:type="dxa"/>
          </w:tcPr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E6137E">
              <w:rPr>
                <w:color w:val="000000"/>
                <w:sz w:val="26"/>
                <w:szCs w:val="26"/>
                <w:lang w:val="ru-RU"/>
              </w:rPr>
              <w:t>Мачакра</w:t>
            </w:r>
            <w:proofErr w:type="spellEnd"/>
            <w:r w:rsidRPr="00E6137E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Юлия Юрьевна</w:t>
            </w:r>
          </w:p>
        </w:tc>
        <w:tc>
          <w:tcPr>
            <w:tcW w:w="7229" w:type="dxa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jc w:val="both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Особенности организации учебного процесса по английскому языку в младших классах</w:t>
            </w:r>
          </w:p>
        </w:tc>
        <w:tc>
          <w:tcPr>
            <w:tcW w:w="3969" w:type="dxa"/>
            <w:vAlign w:val="center"/>
          </w:tcPr>
          <w:p w:rsidR="00C956A3" w:rsidRPr="00E6137E" w:rsidRDefault="00C956A3" w:rsidP="00DA327D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2010-201</w:t>
            </w:r>
            <w:r w:rsidR="00DA327D"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6</w:t>
            </w:r>
          </w:p>
        </w:tc>
      </w:tr>
      <w:tr w:rsidR="00C956A3" w:rsidRPr="00E6137E" w:rsidTr="00C956A3">
        <w:tc>
          <w:tcPr>
            <w:tcW w:w="3216" w:type="dxa"/>
          </w:tcPr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E6137E">
              <w:rPr>
                <w:color w:val="000000"/>
                <w:sz w:val="26"/>
                <w:szCs w:val="26"/>
                <w:lang w:val="ru-RU"/>
              </w:rPr>
              <w:t>Нечухранный</w:t>
            </w:r>
            <w:proofErr w:type="spellEnd"/>
          </w:p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Алексей Михайлович</w:t>
            </w:r>
          </w:p>
        </w:tc>
        <w:tc>
          <w:tcPr>
            <w:tcW w:w="7229" w:type="dxa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 xml:space="preserve">Использование видеоматериалов на уроках английского языка как средство повышения мотивации учащихся, развития навыков </w:t>
            </w:r>
            <w:proofErr w:type="spellStart"/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аудирования</w:t>
            </w:r>
            <w:proofErr w:type="spellEnd"/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 xml:space="preserve"> и говорения.</w:t>
            </w:r>
          </w:p>
        </w:tc>
        <w:tc>
          <w:tcPr>
            <w:tcW w:w="3969" w:type="dxa"/>
            <w:vAlign w:val="center"/>
          </w:tcPr>
          <w:p w:rsidR="00C956A3" w:rsidRPr="00E6137E" w:rsidRDefault="00DA327D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2013-2016</w:t>
            </w:r>
          </w:p>
        </w:tc>
      </w:tr>
      <w:tr w:rsidR="00C956A3" w:rsidRPr="00E6137E" w:rsidTr="00C956A3">
        <w:tc>
          <w:tcPr>
            <w:tcW w:w="3216" w:type="dxa"/>
          </w:tcPr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E6137E">
              <w:rPr>
                <w:color w:val="000000"/>
                <w:sz w:val="26"/>
                <w:szCs w:val="26"/>
                <w:lang w:val="ru-RU"/>
              </w:rPr>
              <w:t>Сандлер</w:t>
            </w:r>
            <w:proofErr w:type="spellEnd"/>
          </w:p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Марина Александровна</w:t>
            </w:r>
          </w:p>
        </w:tc>
        <w:tc>
          <w:tcPr>
            <w:tcW w:w="7229" w:type="dxa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Интерактивные методы обучения на уроках английского языка как средство развития коммуникативной компетентности учащихся. Использование ИКТ на уроках английского языка.</w:t>
            </w:r>
          </w:p>
        </w:tc>
        <w:tc>
          <w:tcPr>
            <w:tcW w:w="3969" w:type="dxa"/>
            <w:vAlign w:val="center"/>
          </w:tcPr>
          <w:p w:rsidR="00C956A3" w:rsidRPr="00E6137E" w:rsidRDefault="00DA327D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2012-2016</w:t>
            </w:r>
          </w:p>
        </w:tc>
      </w:tr>
      <w:tr w:rsidR="00C956A3" w:rsidRPr="00E6137E" w:rsidTr="00C956A3">
        <w:tc>
          <w:tcPr>
            <w:tcW w:w="3216" w:type="dxa"/>
          </w:tcPr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 xml:space="preserve">Склярова </w:t>
            </w:r>
          </w:p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Оксана Васильевна</w:t>
            </w:r>
          </w:p>
        </w:tc>
        <w:tc>
          <w:tcPr>
            <w:tcW w:w="7229" w:type="dxa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Активные формы работы на уроках английского языка в начальной школе</w:t>
            </w:r>
          </w:p>
        </w:tc>
        <w:tc>
          <w:tcPr>
            <w:tcW w:w="3969" w:type="dxa"/>
            <w:vAlign w:val="center"/>
          </w:tcPr>
          <w:p w:rsidR="00C956A3" w:rsidRPr="00E6137E" w:rsidRDefault="00DA327D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2012 – 2016</w:t>
            </w:r>
          </w:p>
        </w:tc>
      </w:tr>
      <w:tr w:rsidR="00C956A3" w:rsidRPr="00E6137E" w:rsidTr="00C956A3">
        <w:tc>
          <w:tcPr>
            <w:tcW w:w="3216" w:type="dxa"/>
          </w:tcPr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gramStart"/>
            <w:r w:rsidRPr="00E6137E">
              <w:rPr>
                <w:color w:val="000000"/>
                <w:sz w:val="26"/>
                <w:szCs w:val="26"/>
                <w:lang w:val="ru-RU"/>
              </w:rPr>
              <w:t>Талах</w:t>
            </w:r>
            <w:proofErr w:type="gramEnd"/>
            <w:r w:rsidRPr="00E6137E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Любовь Сергеевна</w:t>
            </w:r>
          </w:p>
        </w:tc>
        <w:tc>
          <w:tcPr>
            <w:tcW w:w="7229" w:type="dxa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Обучение технике чтения в I и II ступенях</w:t>
            </w:r>
          </w:p>
        </w:tc>
        <w:tc>
          <w:tcPr>
            <w:tcW w:w="3969" w:type="dxa"/>
            <w:vAlign w:val="center"/>
          </w:tcPr>
          <w:p w:rsidR="00C956A3" w:rsidRPr="00E6137E" w:rsidRDefault="00DA327D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2013-2016</w:t>
            </w:r>
          </w:p>
        </w:tc>
      </w:tr>
      <w:tr w:rsidR="00C956A3" w:rsidRPr="00E6137E" w:rsidTr="00C956A3">
        <w:tc>
          <w:tcPr>
            <w:tcW w:w="3216" w:type="dxa"/>
          </w:tcPr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proofErr w:type="spellStart"/>
            <w:r w:rsidRPr="00E6137E">
              <w:rPr>
                <w:color w:val="000000"/>
                <w:sz w:val="26"/>
                <w:szCs w:val="26"/>
                <w:lang w:val="ru-RU"/>
              </w:rPr>
              <w:t>Чистоклетова</w:t>
            </w:r>
            <w:proofErr w:type="spellEnd"/>
            <w:r w:rsidRPr="00E6137E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C956A3" w:rsidRPr="00E6137E" w:rsidRDefault="00C956A3" w:rsidP="00C956A3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Юлия Николаевна</w:t>
            </w:r>
          </w:p>
        </w:tc>
        <w:tc>
          <w:tcPr>
            <w:tcW w:w="7229" w:type="dxa"/>
          </w:tcPr>
          <w:p w:rsidR="00C956A3" w:rsidRPr="00E6137E" w:rsidRDefault="00C956A3" w:rsidP="00C956A3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Использование игровых технологий во II ступени</w:t>
            </w:r>
          </w:p>
        </w:tc>
        <w:tc>
          <w:tcPr>
            <w:tcW w:w="3969" w:type="dxa"/>
            <w:vAlign w:val="center"/>
          </w:tcPr>
          <w:p w:rsidR="00C956A3" w:rsidRPr="00E6137E" w:rsidRDefault="00DA327D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2013-2016</w:t>
            </w:r>
          </w:p>
        </w:tc>
      </w:tr>
      <w:tr w:rsidR="00DA327D" w:rsidRPr="00E6137E" w:rsidTr="00E6137E">
        <w:tc>
          <w:tcPr>
            <w:tcW w:w="3216" w:type="dxa"/>
          </w:tcPr>
          <w:p w:rsidR="00DA327D" w:rsidRPr="00E6137E" w:rsidRDefault="00DA327D" w:rsidP="00E6137E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Макух Ирина Евгеньевна</w:t>
            </w:r>
          </w:p>
        </w:tc>
        <w:tc>
          <w:tcPr>
            <w:tcW w:w="7229" w:type="dxa"/>
          </w:tcPr>
          <w:p w:rsidR="00DA327D" w:rsidRPr="00E6137E" w:rsidRDefault="00DA327D" w:rsidP="00E6137E">
            <w:pPr>
              <w:spacing w:before="100" w:beforeAutospacing="1" w:after="100" w:afterAutospacing="1"/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</w:pPr>
            <w:proofErr w:type="spellStart"/>
            <w:r w:rsidRPr="00E6137E"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  <w:t>Компетентностно-ориентированный</w:t>
            </w:r>
            <w:proofErr w:type="spellEnd"/>
            <w:r w:rsidRPr="00E6137E"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E6137E"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  <w:t>урок</w:t>
            </w:r>
            <w:proofErr w:type="spellEnd"/>
          </w:p>
        </w:tc>
        <w:tc>
          <w:tcPr>
            <w:tcW w:w="3969" w:type="dxa"/>
          </w:tcPr>
          <w:p w:rsidR="00DA327D" w:rsidRPr="00E6137E" w:rsidRDefault="00DA327D" w:rsidP="00DA327D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  <w:t>2014-2016</w:t>
            </w:r>
          </w:p>
        </w:tc>
      </w:tr>
      <w:tr w:rsidR="00DA327D" w:rsidRPr="00E6137E" w:rsidTr="00E6137E">
        <w:tc>
          <w:tcPr>
            <w:tcW w:w="3216" w:type="dxa"/>
          </w:tcPr>
          <w:p w:rsidR="00DA327D" w:rsidRPr="00E6137E" w:rsidRDefault="00DA327D" w:rsidP="00E6137E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Томашова Ирина Николаевна</w:t>
            </w:r>
          </w:p>
        </w:tc>
        <w:tc>
          <w:tcPr>
            <w:tcW w:w="7229" w:type="dxa"/>
          </w:tcPr>
          <w:p w:rsidR="00DA327D" w:rsidRPr="00E6137E" w:rsidRDefault="00DA327D" w:rsidP="00E6137E">
            <w:pPr>
              <w:spacing w:before="100" w:beforeAutospacing="1" w:after="100" w:afterAutospacing="1"/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  <w:t>Развитие критического мышления как средства формирования ключевых компетенций</w:t>
            </w:r>
          </w:p>
        </w:tc>
        <w:tc>
          <w:tcPr>
            <w:tcW w:w="3969" w:type="dxa"/>
          </w:tcPr>
          <w:p w:rsidR="00DA327D" w:rsidRPr="00E6137E" w:rsidRDefault="00DA327D" w:rsidP="00DA327D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 w:eastAsia="en-US"/>
              </w:rPr>
              <w:t>2014-2016</w:t>
            </w:r>
          </w:p>
        </w:tc>
      </w:tr>
      <w:tr w:rsidR="00DA327D" w:rsidRPr="00E6137E" w:rsidTr="00C956A3">
        <w:tc>
          <w:tcPr>
            <w:tcW w:w="3216" w:type="dxa"/>
          </w:tcPr>
          <w:p w:rsidR="00DA327D" w:rsidRPr="00E6137E" w:rsidRDefault="00DA327D" w:rsidP="00E6137E">
            <w:pPr>
              <w:rPr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color w:val="000000"/>
                <w:sz w:val="26"/>
                <w:szCs w:val="26"/>
                <w:lang w:val="ru-RU"/>
              </w:rPr>
              <w:t>Кривошеев Владимир Васильевич</w:t>
            </w:r>
          </w:p>
        </w:tc>
        <w:tc>
          <w:tcPr>
            <w:tcW w:w="7229" w:type="dxa"/>
          </w:tcPr>
          <w:p w:rsidR="00DA327D" w:rsidRPr="00E6137E" w:rsidRDefault="00DA327D" w:rsidP="00E6137E">
            <w:pPr>
              <w:pStyle w:val="a4"/>
              <w:spacing w:before="0" w:beforeAutospacing="0" w:after="200" w:afterAutospacing="0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Системно-</w:t>
            </w:r>
            <w:proofErr w:type="spellStart"/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деятельностный</w:t>
            </w:r>
            <w:proofErr w:type="spellEnd"/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 xml:space="preserve"> подход в преподавании истории России на примере организации и работы в школе военно-патриотического клуба</w:t>
            </w:r>
          </w:p>
        </w:tc>
        <w:tc>
          <w:tcPr>
            <w:tcW w:w="3969" w:type="dxa"/>
            <w:vAlign w:val="center"/>
          </w:tcPr>
          <w:p w:rsidR="00DA327D" w:rsidRPr="00E6137E" w:rsidRDefault="00DA327D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rFonts w:eastAsiaTheme="minorHAnsi"/>
                <w:color w:val="000000"/>
                <w:sz w:val="26"/>
                <w:szCs w:val="26"/>
                <w:lang w:val="ru-RU"/>
              </w:rPr>
            </w:pPr>
            <w:r w:rsidRPr="00E6137E">
              <w:rPr>
                <w:rFonts w:eastAsiaTheme="minorHAnsi"/>
                <w:color w:val="000000"/>
                <w:sz w:val="26"/>
                <w:szCs w:val="26"/>
                <w:lang w:val="ru-RU"/>
              </w:rPr>
              <w:t>2014-2016</w:t>
            </w:r>
          </w:p>
        </w:tc>
      </w:tr>
    </w:tbl>
    <w:p w:rsidR="00C956A3" w:rsidRDefault="00C956A3" w:rsidP="00C956A3"/>
    <w:p w:rsidR="00C956A3" w:rsidRPr="00E6137E" w:rsidRDefault="00C956A3" w:rsidP="00C956A3">
      <w:pPr>
        <w:pStyle w:val="a4"/>
        <w:numPr>
          <w:ilvl w:val="0"/>
          <w:numId w:val="3"/>
        </w:numPr>
        <w:spacing w:before="0" w:beforeAutospacing="0" w:after="200" w:afterAutospacing="0"/>
        <w:jc w:val="both"/>
        <w:textAlignment w:val="baseline"/>
        <w:rPr>
          <w:rFonts w:ascii="Arial" w:hAnsi="Arial" w:cs="Arial"/>
          <w:b/>
          <w:color w:val="000000"/>
          <w:sz w:val="27"/>
          <w:szCs w:val="27"/>
        </w:rPr>
      </w:pPr>
      <w:proofErr w:type="spellStart"/>
      <w:r w:rsidRPr="00E6137E">
        <w:rPr>
          <w:b/>
          <w:color w:val="000000"/>
          <w:sz w:val="32"/>
          <w:szCs w:val="32"/>
        </w:rPr>
        <w:lastRenderedPageBreak/>
        <w:t>Адреса</w:t>
      </w:r>
      <w:proofErr w:type="spellEnd"/>
      <w:r w:rsidRPr="00E6137E">
        <w:rPr>
          <w:b/>
          <w:color w:val="000000"/>
          <w:sz w:val="32"/>
          <w:szCs w:val="32"/>
        </w:rPr>
        <w:t xml:space="preserve"> </w:t>
      </w:r>
      <w:proofErr w:type="spellStart"/>
      <w:r w:rsidRPr="00E6137E">
        <w:rPr>
          <w:b/>
          <w:color w:val="000000"/>
          <w:sz w:val="32"/>
          <w:szCs w:val="32"/>
        </w:rPr>
        <w:t>профессионального</w:t>
      </w:r>
      <w:proofErr w:type="spellEnd"/>
      <w:r w:rsidRPr="00E6137E">
        <w:rPr>
          <w:b/>
          <w:color w:val="000000"/>
          <w:sz w:val="32"/>
          <w:szCs w:val="32"/>
        </w:rPr>
        <w:t xml:space="preserve"> </w:t>
      </w:r>
      <w:proofErr w:type="spellStart"/>
      <w:r w:rsidRPr="00E6137E">
        <w:rPr>
          <w:b/>
          <w:color w:val="000000"/>
          <w:sz w:val="32"/>
          <w:szCs w:val="32"/>
        </w:rPr>
        <w:t>опыта</w:t>
      </w:r>
      <w:proofErr w:type="spellEnd"/>
      <w:r w:rsidRPr="00E6137E">
        <w:rPr>
          <w:b/>
          <w:color w:val="000000"/>
          <w:sz w:val="32"/>
          <w:szCs w:val="32"/>
        </w:rPr>
        <w:t>.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2977"/>
        <w:gridCol w:w="4128"/>
        <w:gridCol w:w="3173"/>
      </w:tblGrid>
      <w:tr w:rsidR="00C956A3" w:rsidRPr="00236555" w:rsidTr="00C956A3">
        <w:tc>
          <w:tcPr>
            <w:tcW w:w="2790" w:type="dxa"/>
            <w:vAlign w:val="center"/>
          </w:tcPr>
          <w:p w:rsidR="00C956A3" w:rsidRPr="00236555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sz w:val="32"/>
                <w:szCs w:val="32"/>
                <w:lang w:val="ru-RU"/>
              </w:rPr>
            </w:pPr>
            <w:r w:rsidRPr="00236555">
              <w:rPr>
                <w:color w:val="000000"/>
                <w:sz w:val="32"/>
                <w:szCs w:val="32"/>
                <w:lang w:val="ru-RU"/>
              </w:rPr>
              <w:t>Ф.И.О. педагога, способного поделиться опытом</w:t>
            </w:r>
          </w:p>
        </w:tc>
        <w:tc>
          <w:tcPr>
            <w:tcW w:w="2977" w:type="dxa"/>
            <w:vAlign w:val="center"/>
          </w:tcPr>
          <w:p w:rsidR="00C956A3" w:rsidRPr="00236555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sz w:val="32"/>
                <w:szCs w:val="32"/>
                <w:lang w:val="ru-RU"/>
              </w:rPr>
            </w:pPr>
            <w:r w:rsidRPr="00236555">
              <w:rPr>
                <w:color w:val="000000"/>
                <w:sz w:val="32"/>
                <w:szCs w:val="32"/>
                <w:lang w:val="ru-RU"/>
              </w:rPr>
              <w:t>Уровень представления опыта (школьный, городской, республиканский)</w:t>
            </w:r>
          </w:p>
        </w:tc>
        <w:tc>
          <w:tcPr>
            <w:tcW w:w="4128" w:type="dxa"/>
            <w:vAlign w:val="center"/>
          </w:tcPr>
          <w:p w:rsidR="00C956A3" w:rsidRPr="00236555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sz w:val="32"/>
                <w:szCs w:val="32"/>
                <w:lang w:val="ru-RU"/>
              </w:rPr>
            </w:pPr>
            <w:r w:rsidRPr="00236555">
              <w:rPr>
                <w:color w:val="000000"/>
                <w:sz w:val="32"/>
                <w:szCs w:val="32"/>
                <w:lang w:val="ru-RU"/>
              </w:rPr>
              <w:t>Содержание опыта</w:t>
            </w:r>
          </w:p>
        </w:tc>
        <w:tc>
          <w:tcPr>
            <w:tcW w:w="3173" w:type="dxa"/>
            <w:vAlign w:val="center"/>
          </w:tcPr>
          <w:p w:rsidR="00C956A3" w:rsidRPr="00236555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sz w:val="32"/>
                <w:szCs w:val="32"/>
                <w:lang w:val="ru-RU"/>
              </w:rPr>
            </w:pPr>
            <w:r w:rsidRPr="00236555">
              <w:rPr>
                <w:color w:val="000000"/>
                <w:sz w:val="32"/>
                <w:szCs w:val="32"/>
                <w:lang w:val="ru-RU"/>
              </w:rPr>
              <w:t>Чем опыт ценен</w:t>
            </w:r>
          </w:p>
        </w:tc>
      </w:tr>
      <w:tr w:rsidR="00C956A3" w:rsidRPr="00452128" w:rsidTr="00C956A3">
        <w:tc>
          <w:tcPr>
            <w:tcW w:w="2790" w:type="dxa"/>
            <w:vAlign w:val="center"/>
          </w:tcPr>
          <w:p w:rsidR="00C956A3" w:rsidRPr="00236555" w:rsidRDefault="00C956A3" w:rsidP="00C956A3">
            <w:pPr>
              <w:pStyle w:val="a4"/>
              <w:spacing w:before="0" w:beforeAutospacing="0" w:after="200" w:afterAutospacing="0"/>
              <w:textAlignment w:val="baseline"/>
              <w:rPr>
                <w:color w:val="000000"/>
                <w:sz w:val="32"/>
                <w:szCs w:val="32"/>
                <w:lang w:val="ru-RU"/>
              </w:rPr>
            </w:pPr>
            <w:proofErr w:type="spellStart"/>
            <w:r>
              <w:rPr>
                <w:color w:val="000000"/>
                <w:sz w:val="32"/>
                <w:szCs w:val="32"/>
                <w:lang w:val="ru-RU"/>
              </w:rPr>
              <w:t>Веретюк</w:t>
            </w:r>
            <w:proofErr w:type="spellEnd"/>
            <w:r>
              <w:rPr>
                <w:color w:val="000000"/>
                <w:sz w:val="32"/>
                <w:szCs w:val="32"/>
                <w:lang w:val="ru-RU"/>
              </w:rPr>
              <w:t xml:space="preserve"> Юлия Анатольевна</w:t>
            </w:r>
          </w:p>
        </w:tc>
        <w:tc>
          <w:tcPr>
            <w:tcW w:w="2977" w:type="dxa"/>
            <w:vAlign w:val="center"/>
          </w:tcPr>
          <w:p w:rsidR="00C956A3" w:rsidRPr="00236555" w:rsidRDefault="00C956A3" w:rsidP="00C956A3">
            <w:pPr>
              <w:pStyle w:val="a4"/>
              <w:spacing w:before="0" w:beforeAutospacing="0" w:after="200" w:afterAutospacing="0"/>
              <w:jc w:val="center"/>
              <w:textAlignment w:val="baseline"/>
              <w:rPr>
                <w:color w:val="000000"/>
                <w:sz w:val="32"/>
                <w:szCs w:val="32"/>
                <w:lang w:val="ru-RU"/>
              </w:rPr>
            </w:pPr>
            <w:r w:rsidRPr="00236555">
              <w:rPr>
                <w:color w:val="000000"/>
                <w:sz w:val="32"/>
                <w:szCs w:val="32"/>
                <w:lang w:val="ru-RU"/>
              </w:rPr>
              <w:t>городской</w:t>
            </w:r>
          </w:p>
        </w:tc>
        <w:tc>
          <w:tcPr>
            <w:tcW w:w="4128" w:type="dxa"/>
            <w:vAlign w:val="center"/>
          </w:tcPr>
          <w:p w:rsidR="00C956A3" w:rsidRPr="00452128" w:rsidRDefault="00C956A3" w:rsidP="00C956A3">
            <w:pPr>
              <w:pStyle w:val="a4"/>
              <w:spacing w:before="0" w:beforeAutospacing="0" w:after="200" w:afterAutospacing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452128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Системно-</w:t>
            </w:r>
            <w:proofErr w:type="spellStart"/>
            <w:r w:rsidRPr="00452128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деятельностный</w:t>
            </w:r>
            <w:proofErr w:type="spellEnd"/>
            <w:r w:rsidRPr="00452128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подход в обучении английскому языку в системе ФГОС</w:t>
            </w:r>
          </w:p>
        </w:tc>
        <w:tc>
          <w:tcPr>
            <w:tcW w:w="3173" w:type="dxa"/>
          </w:tcPr>
          <w:p w:rsidR="00C956A3" w:rsidRPr="00452128" w:rsidRDefault="00C956A3" w:rsidP="00C956A3">
            <w:pPr>
              <w:pStyle w:val="a4"/>
              <w:spacing w:before="0" w:beforeAutospacing="0" w:after="200" w:afterAutospacing="0"/>
              <w:textAlignment w:val="baseline"/>
              <w:rPr>
                <w:color w:val="000000"/>
                <w:sz w:val="32"/>
                <w:szCs w:val="32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И</w:t>
            </w:r>
            <w:r w:rsidRPr="00452128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спользование в обучении приемов и методов, формирую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щих</w:t>
            </w:r>
            <w:r w:rsidRPr="00452128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умения самостоятельно добывать новые знания, собирать необходимую информацию, выдвигать гипотезы, делать выводы и умозаключения</w:t>
            </w:r>
          </w:p>
        </w:tc>
      </w:tr>
    </w:tbl>
    <w:p w:rsidR="00C956A3" w:rsidRDefault="00C956A3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DA327D" w:rsidRDefault="00DA327D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DA327D" w:rsidRDefault="00DA327D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DA327D" w:rsidRDefault="00DA327D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DA327D" w:rsidRDefault="00DA327D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DA327D" w:rsidRDefault="00DA327D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DA327D" w:rsidRPr="00236555" w:rsidRDefault="00DA327D" w:rsidP="00C956A3">
      <w:pPr>
        <w:pStyle w:val="a4"/>
        <w:spacing w:before="0" w:beforeAutospacing="0" w:after="200" w:afterAutospacing="0"/>
        <w:ind w:left="720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ru-RU"/>
        </w:rPr>
      </w:pPr>
    </w:p>
    <w:p w:rsidR="00C956A3" w:rsidRDefault="00C956A3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  <w:r w:rsidRPr="00AC302D">
        <w:rPr>
          <w:b/>
          <w:bCs/>
          <w:color w:val="000000"/>
          <w:sz w:val="28"/>
          <w:szCs w:val="28"/>
        </w:rPr>
        <w:lastRenderedPageBreak/>
        <w:t>Календарный план работы  НМК</w:t>
      </w:r>
    </w:p>
    <w:p w:rsidR="00E6137E" w:rsidRDefault="00E6137E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</w:p>
    <w:tbl>
      <w:tblPr>
        <w:tblW w:w="1495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2771"/>
        <w:gridCol w:w="2356"/>
        <w:gridCol w:w="3763"/>
        <w:gridCol w:w="3022"/>
        <w:gridCol w:w="1868"/>
      </w:tblGrid>
      <w:tr w:rsidR="00E6137E" w:rsidTr="00217089">
        <w:tc>
          <w:tcPr>
            <w:tcW w:w="1177" w:type="dxa"/>
          </w:tcPr>
          <w:p w:rsidR="00E6137E" w:rsidRPr="001A3352" w:rsidRDefault="00E6137E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2771" w:type="dxa"/>
          </w:tcPr>
          <w:p w:rsidR="00E6137E" w:rsidRDefault="00E6137E" w:rsidP="00E6137E">
            <w:pPr>
              <w:jc w:val="center"/>
              <w:rPr>
                <w:b/>
              </w:rPr>
            </w:pPr>
            <w:r>
              <w:rPr>
                <w:b/>
              </w:rPr>
              <w:t>Содержание деятельности</w:t>
            </w:r>
          </w:p>
        </w:tc>
        <w:tc>
          <w:tcPr>
            <w:tcW w:w="2356" w:type="dxa"/>
          </w:tcPr>
          <w:p w:rsidR="00E6137E" w:rsidRDefault="00E6137E" w:rsidP="00E6137E">
            <w:pPr>
              <w:jc w:val="center"/>
              <w:rPr>
                <w:b/>
              </w:rPr>
            </w:pPr>
            <w:r>
              <w:rPr>
                <w:b/>
              </w:rPr>
              <w:t>Форма проведения</w:t>
            </w:r>
          </w:p>
        </w:tc>
        <w:tc>
          <w:tcPr>
            <w:tcW w:w="3763" w:type="dxa"/>
          </w:tcPr>
          <w:p w:rsidR="00E6137E" w:rsidRDefault="00E6137E" w:rsidP="00E6137E">
            <w:pPr>
              <w:ind w:firstLine="19"/>
              <w:jc w:val="center"/>
              <w:rPr>
                <w:b/>
              </w:rPr>
            </w:pPr>
            <w:r>
              <w:rPr>
                <w:b/>
              </w:rPr>
              <w:t>Цель</w:t>
            </w:r>
          </w:p>
        </w:tc>
        <w:tc>
          <w:tcPr>
            <w:tcW w:w="3022" w:type="dxa"/>
          </w:tcPr>
          <w:p w:rsidR="00E6137E" w:rsidRDefault="00E6137E" w:rsidP="00E6137E">
            <w:pPr>
              <w:jc w:val="center"/>
              <w:rPr>
                <w:b/>
              </w:rPr>
            </w:pPr>
            <w:r>
              <w:rPr>
                <w:b/>
              </w:rPr>
              <w:t>Объект</w:t>
            </w:r>
          </w:p>
        </w:tc>
        <w:tc>
          <w:tcPr>
            <w:tcW w:w="1868" w:type="dxa"/>
          </w:tcPr>
          <w:p w:rsidR="00E6137E" w:rsidRDefault="00E6137E" w:rsidP="00E6137E">
            <w:pPr>
              <w:jc w:val="center"/>
              <w:rPr>
                <w:b/>
              </w:rPr>
            </w:pPr>
            <w:r>
              <w:rPr>
                <w:b/>
              </w:rPr>
              <w:t>Субъект</w:t>
            </w:r>
          </w:p>
        </w:tc>
      </w:tr>
      <w:tr w:rsidR="00E6137E" w:rsidTr="00217089">
        <w:tc>
          <w:tcPr>
            <w:tcW w:w="1177" w:type="dxa"/>
            <w:vMerge w:val="restart"/>
          </w:tcPr>
          <w:p w:rsidR="00E6137E" w:rsidRPr="001A3352" w:rsidRDefault="00E6137E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2771" w:type="dxa"/>
          </w:tcPr>
          <w:p w:rsidR="00E6137E" w:rsidRDefault="00E6137E" w:rsidP="00E6137E">
            <w:r>
              <w:t>1. Планирование методической работы.</w:t>
            </w:r>
          </w:p>
          <w:p w:rsidR="00E6137E" w:rsidRDefault="00E6137E" w:rsidP="00E6137E">
            <w:r>
              <w:t>2. Организация деятельности МО учителей в соответствии с УМК</w:t>
            </w:r>
          </w:p>
        </w:tc>
        <w:tc>
          <w:tcPr>
            <w:tcW w:w="2356" w:type="dxa"/>
          </w:tcPr>
          <w:p w:rsidR="00E6137E" w:rsidRDefault="00E6137E" w:rsidP="00E6137E">
            <w:r>
              <w:t>Методическое совещание</w:t>
            </w:r>
          </w:p>
        </w:tc>
        <w:tc>
          <w:tcPr>
            <w:tcW w:w="3763" w:type="dxa"/>
          </w:tcPr>
          <w:p w:rsidR="00E6137E" w:rsidRDefault="00E6137E" w:rsidP="00E6137E">
            <w:r>
              <w:t>Утвердить комплекс мероприятий, направленных на формирование у педагогов потребности в непрерывном профессиональном росте; повышение уровня методической грамотности как условия достижения эффективности образовательного процесса</w:t>
            </w:r>
          </w:p>
        </w:tc>
        <w:tc>
          <w:tcPr>
            <w:tcW w:w="3022" w:type="dxa"/>
          </w:tcPr>
          <w:p w:rsidR="00E6137E" w:rsidRDefault="00E6137E" w:rsidP="00E6137E">
            <w:r>
              <w:t xml:space="preserve">Заместитель директора по 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  <w:tc>
          <w:tcPr>
            <w:tcW w:w="1868" w:type="dxa"/>
          </w:tcPr>
          <w:p w:rsidR="00E6137E" w:rsidRDefault="00E6137E" w:rsidP="00E6137E">
            <w:r>
              <w:t>Руководитель МО учителей</w:t>
            </w:r>
          </w:p>
          <w:p w:rsidR="00E6137E" w:rsidRDefault="00E6137E" w:rsidP="00E6137E"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AB7FFD" w:rsidTr="00217089">
        <w:tc>
          <w:tcPr>
            <w:tcW w:w="1177" w:type="dxa"/>
            <w:vMerge/>
          </w:tcPr>
          <w:p w:rsidR="00AB7FFD" w:rsidRPr="001A3352" w:rsidRDefault="00AB7F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AB7FFD" w:rsidRDefault="00AB7FFD" w:rsidP="00AB7FFD">
            <w:pPr>
              <w:spacing w:line="100" w:lineRule="atLeast"/>
            </w:pPr>
            <w:r>
              <w:rPr>
                <w:b/>
              </w:rPr>
              <w:t>«</w:t>
            </w:r>
            <w:r>
              <w:rPr>
                <w:rStyle w:val="dash0410005f0431005f0437005f0430005f0446005f0020005f0441005f043f005f0438005f0441005f043a005f0430005f005fchar1char1"/>
                <w:b/>
                <w:color w:val="000000"/>
              </w:rPr>
              <w:t xml:space="preserve">Планируемые результаты освоения обучающимися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b/>
                <w:color w:val="000000"/>
              </w:rPr>
              <w:t>осн</w:t>
            </w:r>
            <w:proofErr w:type="spellEnd"/>
            <w:r>
              <w:rPr>
                <w:rStyle w:val="dash0410005f0431005f0437005f0430005f0446005f0020005f0441005f043f005f0438005f0441005f043a005f0430005f005fchar1char1"/>
                <w:b/>
                <w:color w:val="000000"/>
              </w:rPr>
              <w:t>. образ</w:t>
            </w:r>
            <w:proofErr w:type="gramStart"/>
            <w:r>
              <w:rPr>
                <w:rStyle w:val="dash0410005f0431005f0437005f0430005f0446005f0020005f0441005f043f005f0438005f0441005f043a005f0430005f005fchar1char1"/>
                <w:b/>
                <w:color w:val="000000"/>
              </w:rPr>
              <w:t>.</w:t>
            </w:r>
            <w:proofErr w:type="gramEnd"/>
            <w:r>
              <w:rPr>
                <w:rStyle w:val="dash0410005f0431005f0437005f0430005f0446005f0020005f0441005f043f005f0438005f0441005f043a005f0430005f005fchar1char1"/>
                <w:b/>
                <w:color w:val="000000"/>
              </w:rPr>
              <w:t xml:space="preserve"> </w:t>
            </w:r>
            <w:proofErr w:type="gramStart"/>
            <w:r>
              <w:rPr>
                <w:rStyle w:val="dash0410005f0431005f0437005f0430005f0446005f0020005f0441005f043f005f0438005f0441005f043a005f0430005f005fchar1char1"/>
                <w:b/>
                <w:color w:val="000000"/>
              </w:rPr>
              <w:t>п</w:t>
            </w:r>
            <w:proofErr w:type="gramEnd"/>
            <w:r>
              <w:rPr>
                <w:rStyle w:val="dash0410005f0431005f0437005f0430005f0446005f0020005f0441005f043f005f0438005f0441005f043a005f0430005f005fchar1char1"/>
                <w:b/>
                <w:color w:val="000000"/>
              </w:rPr>
              <w:t xml:space="preserve">рограммы </w:t>
            </w:r>
            <w:r>
              <w:rPr>
                <w:b/>
                <w:color w:val="000000"/>
              </w:rPr>
              <w:t xml:space="preserve"> в рамках реализации ФГОС</w:t>
            </w:r>
            <w:r>
              <w:rPr>
                <w:b/>
              </w:rPr>
              <w:t>»</w:t>
            </w:r>
          </w:p>
        </w:tc>
        <w:tc>
          <w:tcPr>
            <w:tcW w:w="2356" w:type="dxa"/>
          </w:tcPr>
          <w:p w:rsidR="00AB7FFD" w:rsidRDefault="00AB7FFD" w:rsidP="00692DB6">
            <w:pPr>
              <w:rPr>
                <w:b/>
              </w:rPr>
            </w:pPr>
            <w:r>
              <w:rPr>
                <w:b/>
                <w:color w:val="FF0000"/>
              </w:rPr>
              <w:t>Методическое объединение</w:t>
            </w:r>
          </w:p>
          <w:p w:rsidR="00AB7FFD" w:rsidRDefault="00AB7FFD" w:rsidP="00692DB6">
            <w:pPr>
              <w:rPr>
                <w:b/>
              </w:rPr>
            </w:pPr>
            <w:r>
              <w:rPr>
                <w:b/>
              </w:rPr>
              <w:t xml:space="preserve">Заседание МО учителей иностранных языков №1 </w:t>
            </w:r>
          </w:p>
          <w:p w:rsidR="00AB7FFD" w:rsidRDefault="00AB7FFD" w:rsidP="00692DB6">
            <w:r>
              <w:rPr>
                <w:b/>
              </w:rPr>
              <w:t>(МОУ № 1)</w:t>
            </w:r>
          </w:p>
        </w:tc>
        <w:tc>
          <w:tcPr>
            <w:tcW w:w="3763" w:type="dxa"/>
          </w:tcPr>
          <w:p w:rsidR="00AB7FFD" w:rsidRDefault="00AB7FFD" w:rsidP="00692DB6">
            <w:r>
              <w:t>Организация методического, консультативного дня для учителей иностранных языков</w:t>
            </w:r>
          </w:p>
        </w:tc>
        <w:tc>
          <w:tcPr>
            <w:tcW w:w="3022" w:type="dxa"/>
          </w:tcPr>
          <w:p w:rsidR="00AB7FFD" w:rsidRDefault="00AB7FFD" w:rsidP="00692DB6">
            <w:proofErr w:type="spellStart"/>
            <w:r>
              <w:t>Зеядуллаева</w:t>
            </w:r>
            <w:proofErr w:type="spellEnd"/>
            <w:r>
              <w:t xml:space="preserve"> Л.И.</w:t>
            </w:r>
          </w:p>
          <w:p w:rsidR="00AB7FFD" w:rsidRDefault="00AB7FFD" w:rsidP="00692DB6">
            <w:r>
              <w:t>Новикова Н.Н.</w:t>
            </w:r>
          </w:p>
          <w:p w:rsidR="00AB7FFD" w:rsidRDefault="00AB7FFD" w:rsidP="00692DB6">
            <w:proofErr w:type="spellStart"/>
            <w:r>
              <w:t>Югай</w:t>
            </w:r>
            <w:proofErr w:type="spellEnd"/>
            <w:r>
              <w:t xml:space="preserve"> О.М.</w:t>
            </w:r>
          </w:p>
        </w:tc>
        <w:tc>
          <w:tcPr>
            <w:tcW w:w="1868" w:type="dxa"/>
          </w:tcPr>
          <w:p w:rsidR="00AB7FFD" w:rsidRDefault="00AB7FFD" w:rsidP="00692DB6">
            <w:r>
              <w:t>Учителя иностранных языков города</w:t>
            </w:r>
          </w:p>
        </w:tc>
      </w:tr>
      <w:tr w:rsidR="00AB7FFD" w:rsidTr="00217089">
        <w:tc>
          <w:tcPr>
            <w:tcW w:w="1177" w:type="dxa"/>
            <w:vMerge/>
          </w:tcPr>
          <w:p w:rsidR="00AB7FFD" w:rsidRPr="001A3352" w:rsidRDefault="00AB7F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AB7FFD" w:rsidRPr="00AB7FFD" w:rsidRDefault="00AB7FFD" w:rsidP="00E6137E">
            <w:pPr>
              <w:spacing w:line="100" w:lineRule="atLeast"/>
              <w:rPr>
                <w:b/>
              </w:rPr>
            </w:pPr>
            <w:r>
              <w:rPr>
                <w:b/>
              </w:rPr>
              <w:t>«</w:t>
            </w:r>
            <w:r w:rsidRPr="00AB7FFD">
              <w:rPr>
                <w:b/>
              </w:rPr>
              <w:t>Идеологическая работа в учреждениях образовани</w:t>
            </w:r>
            <w:r>
              <w:rPr>
                <w:b/>
              </w:rPr>
              <w:t>я: сущность содержания, функции»</w:t>
            </w:r>
          </w:p>
        </w:tc>
        <w:tc>
          <w:tcPr>
            <w:tcW w:w="2356" w:type="dxa"/>
          </w:tcPr>
          <w:p w:rsidR="00AB7FFD" w:rsidRDefault="00AB7FFD" w:rsidP="00DA2D2F">
            <w:pPr>
              <w:rPr>
                <w:b/>
              </w:rPr>
            </w:pPr>
            <w:r>
              <w:rPr>
                <w:b/>
                <w:color w:val="FF0000"/>
              </w:rPr>
              <w:t>Методическое объединение</w:t>
            </w:r>
          </w:p>
          <w:p w:rsidR="00AB7FFD" w:rsidRDefault="00AB7FFD" w:rsidP="00AB7FFD">
            <w:r>
              <w:rPr>
                <w:b/>
              </w:rPr>
              <w:t>Заседание МО учителей истории №1 (МОУ № 1)</w:t>
            </w:r>
          </w:p>
        </w:tc>
        <w:tc>
          <w:tcPr>
            <w:tcW w:w="3763" w:type="dxa"/>
          </w:tcPr>
          <w:p w:rsidR="00AB7FFD" w:rsidRDefault="00AB7FFD" w:rsidP="00AB7FFD">
            <w:r>
              <w:t>Организация методического, консультативного дня для учителей истории</w:t>
            </w:r>
          </w:p>
        </w:tc>
        <w:tc>
          <w:tcPr>
            <w:tcW w:w="3022" w:type="dxa"/>
          </w:tcPr>
          <w:p w:rsidR="00AB7FFD" w:rsidRDefault="00AB7FFD" w:rsidP="00E6137E"/>
        </w:tc>
        <w:tc>
          <w:tcPr>
            <w:tcW w:w="1868" w:type="dxa"/>
          </w:tcPr>
          <w:p w:rsidR="00AB7FFD" w:rsidRDefault="00AB7FFD" w:rsidP="00AB7FFD">
            <w:r>
              <w:t>Учителя истории города</w:t>
            </w:r>
          </w:p>
        </w:tc>
      </w:tr>
      <w:tr w:rsidR="00AB7FFD" w:rsidTr="00217089">
        <w:tc>
          <w:tcPr>
            <w:tcW w:w="1177" w:type="dxa"/>
            <w:vMerge/>
          </w:tcPr>
          <w:p w:rsidR="00AB7FFD" w:rsidRPr="001A3352" w:rsidRDefault="00AB7F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AB7FFD" w:rsidRDefault="00AB7FFD" w:rsidP="00E6137E">
            <w:r>
              <w:t>Организация образовательного процесса в новом учебном году</w:t>
            </w:r>
          </w:p>
        </w:tc>
        <w:tc>
          <w:tcPr>
            <w:tcW w:w="2356" w:type="dxa"/>
          </w:tcPr>
          <w:p w:rsidR="00AB7FFD" w:rsidRDefault="00AB7FFD" w:rsidP="00E6137E">
            <w:proofErr w:type="spellStart"/>
            <w:proofErr w:type="gramStart"/>
            <w:r>
              <w:t>Пед</w:t>
            </w:r>
            <w:proofErr w:type="spellEnd"/>
            <w:r>
              <w:t>. совет</w:t>
            </w:r>
            <w:proofErr w:type="gramEnd"/>
            <w:r>
              <w:t xml:space="preserve"> </w:t>
            </w:r>
          </w:p>
          <w:p w:rsidR="00AB7FFD" w:rsidRDefault="00AB7FFD" w:rsidP="00E6137E">
            <w:r>
              <w:t xml:space="preserve">"Анализ работы </w:t>
            </w:r>
            <w:proofErr w:type="spellStart"/>
            <w:r>
              <w:t>педколлектива</w:t>
            </w:r>
            <w:proofErr w:type="spellEnd"/>
            <w:r>
              <w:t xml:space="preserve"> в 2015- 2016 </w:t>
            </w:r>
            <w:proofErr w:type="spellStart"/>
            <w:r>
              <w:t>уч.г</w:t>
            </w:r>
            <w:proofErr w:type="spellEnd"/>
            <w:r>
              <w:t>.</w:t>
            </w:r>
          </w:p>
          <w:p w:rsidR="00AB7FFD" w:rsidRDefault="00AB7FFD" w:rsidP="00AB7FFD">
            <w:r>
              <w:t xml:space="preserve">Организация УВП </w:t>
            </w:r>
            <w:proofErr w:type="spellStart"/>
            <w:r>
              <w:t>пед</w:t>
            </w:r>
            <w:proofErr w:type="spellEnd"/>
            <w:r>
              <w:t>. коллективом в новом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оду"</w:t>
            </w:r>
          </w:p>
          <w:p w:rsidR="00AB7FFD" w:rsidRDefault="00AB7FFD" w:rsidP="00AB7FFD"/>
          <w:p w:rsidR="00AB7FFD" w:rsidRDefault="00AB7FFD" w:rsidP="00AB7FFD"/>
        </w:tc>
        <w:tc>
          <w:tcPr>
            <w:tcW w:w="3763" w:type="dxa"/>
          </w:tcPr>
          <w:p w:rsidR="00AB7FFD" w:rsidRDefault="00AB7FFD" w:rsidP="00AB7FFD">
            <w:r>
              <w:t>Эффективно организовать образовательный процесс в рамках реализации Программы развития ОУ</w:t>
            </w:r>
          </w:p>
        </w:tc>
        <w:tc>
          <w:tcPr>
            <w:tcW w:w="3022" w:type="dxa"/>
          </w:tcPr>
          <w:p w:rsidR="00AB7FFD" w:rsidRDefault="00AB7FFD" w:rsidP="00E6137E">
            <w:r>
              <w:t>Директор школы и его заместители</w:t>
            </w:r>
          </w:p>
        </w:tc>
        <w:tc>
          <w:tcPr>
            <w:tcW w:w="1868" w:type="dxa"/>
          </w:tcPr>
          <w:p w:rsidR="00AB7FFD" w:rsidRDefault="00AB7FFD" w:rsidP="00E6137E">
            <w:proofErr w:type="spellStart"/>
            <w:r>
              <w:t>Пед</w:t>
            </w:r>
            <w:proofErr w:type="spellEnd"/>
            <w:r>
              <w:t>. коллектив ОУ</w:t>
            </w:r>
          </w:p>
        </w:tc>
      </w:tr>
      <w:tr w:rsidR="00AB7FFD" w:rsidTr="00217089">
        <w:tc>
          <w:tcPr>
            <w:tcW w:w="1177" w:type="dxa"/>
            <w:vMerge w:val="restart"/>
          </w:tcPr>
          <w:p w:rsidR="00AB7FFD" w:rsidRPr="001A3352" w:rsidRDefault="00AB7FFD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lastRenderedPageBreak/>
              <w:t>Сентябрь</w:t>
            </w:r>
          </w:p>
        </w:tc>
        <w:tc>
          <w:tcPr>
            <w:tcW w:w="2771" w:type="dxa"/>
          </w:tcPr>
          <w:p w:rsidR="00AB7FFD" w:rsidRDefault="00AB7FFD" w:rsidP="00E6137E">
            <w:r>
              <w:t>1. Составление и утверждение планов работы МО учителей и Методического совета.</w:t>
            </w:r>
          </w:p>
          <w:p w:rsidR="00AB7FFD" w:rsidRDefault="00AB7FFD" w:rsidP="00E6137E">
            <w:r>
              <w:t>2. Изучение нормативных правовых документов.</w:t>
            </w:r>
          </w:p>
          <w:p w:rsidR="00AB7FFD" w:rsidRDefault="00AB7FFD" w:rsidP="00E6137E">
            <w:r>
              <w:t>3. Рекомендации по темам самообразования педагогов.</w:t>
            </w:r>
          </w:p>
          <w:p w:rsidR="00AB7FFD" w:rsidRDefault="00AB7FFD" w:rsidP="004D32F7">
            <w:r>
              <w:t xml:space="preserve">4. </w:t>
            </w:r>
            <w:proofErr w:type="spellStart"/>
            <w:r>
              <w:t>Внутр</w:t>
            </w:r>
            <w:proofErr w:type="spellEnd"/>
            <w:r w:rsidR="004D32F7">
              <w:t>.</w:t>
            </w:r>
            <w:r>
              <w:t xml:space="preserve"> экспертиза учебных программ </w:t>
            </w:r>
          </w:p>
        </w:tc>
        <w:tc>
          <w:tcPr>
            <w:tcW w:w="2356" w:type="dxa"/>
          </w:tcPr>
          <w:p w:rsidR="00AB7FFD" w:rsidRDefault="00AB7FFD" w:rsidP="00E6137E">
            <w:r>
              <w:t>Методический совет,</w:t>
            </w:r>
          </w:p>
          <w:p w:rsidR="00AB7FFD" w:rsidRDefault="00AB7FFD" w:rsidP="00E6137E">
            <w:r>
              <w:t>консультации,</w:t>
            </w:r>
          </w:p>
          <w:p w:rsidR="00AB7FFD" w:rsidRDefault="00AB7FFD" w:rsidP="00E6137E">
            <w:r>
              <w:t>портфолио учителя,</w:t>
            </w:r>
          </w:p>
          <w:p w:rsidR="00AB7FFD" w:rsidRDefault="00AB7FFD" w:rsidP="00E6137E">
            <w:r>
              <w:t>рецензии</w:t>
            </w:r>
          </w:p>
        </w:tc>
        <w:tc>
          <w:tcPr>
            <w:tcW w:w="3763" w:type="dxa"/>
          </w:tcPr>
          <w:p w:rsidR="00AB7FFD" w:rsidRDefault="00AB7FFD" w:rsidP="00E6137E">
            <w:r>
              <w:t>1. Изучить нормативную правовую базу организации методической работы.</w:t>
            </w:r>
          </w:p>
          <w:p w:rsidR="00AB7FFD" w:rsidRDefault="00AB7FFD" w:rsidP="00E6137E">
            <w:r>
              <w:t>2. Рекомендовать актуальные темы по личностно-ориентированному обучению.</w:t>
            </w:r>
          </w:p>
          <w:p w:rsidR="00AB7FFD" w:rsidRDefault="00AB7FFD" w:rsidP="00E6137E">
            <w:r>
              <w:t>3. Оказать помощь педагогам в выборе темы самообразования и планировании работы по ней.</w:t>
            </w:r>
          </w:p>
          <w:p w:rsidR="00AB7FFD" w:rsidRDefault="00AB7FFD" w:rsidP="00E6137E">
            <w:r>
              <w:t>4. Проанализировать учебные программы для прохождения внешней экспертизы</w:t>
            </w:r>
          </w:p>
        </w:tc>
        <w:tc>
          <w:tcPr>
            <w:tcW w:w="3022" w:type="dxa"/>
          </w:tcPr>
          <w:p w:rsidR="00AB7FFD" w:rsidRDefault="00AB7FFD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AB7FFD" w:rsidRDefault="00AB7FFD" w:rsidP="00E6137E"/>
          <w:p w:rsidR="00AB7FFD" w:rsidRDefault="00AB7FFD" w:rsidP="00E6137E"/>
          <w:p w:rsidR="00AB7FFD" w:rsidRDefault="00AB7FFD" w:rsidP="00E6137E"/>
          <w:p w:rsidR="00AB7FFD" w:rsidRDefault="00AB7FFD" w:rsidP="00E6137E"/>
          <w:p w:rsidR="00AB7FFD" w:rsidRDefault="00AB7FFD" w:rsidP="00E6137E">
            <w:r>
              <w:t xml:space="preserve">Заместители директора по УВР </w:t>
            </w:r>
            <w:proofErr w:type="spellStart"/>
            <w:r>
              <w:t>Онорина</w:t>
            </w:r>
            <w:proofErr w:type="spellEnd"/>
            <w:r>
              <w:t xml:space="preserve"> Н.Н., </w:t>
            </w:r>
            <w:proofErr w:type="spellStart"/>
            <w:r>
              <w:t>Рачкелюк</w:t>
            </w:r>
            <w:proofErr w:type="spellEnd"/>
            <w:r>
              <w:t xml:space="preserve"> Г.А.</w:t>
            </w:r>
          </w:p>
        </w:tc>
        <w:tc>
          <w:tcPr>
            <w:tcW w:w="1868" w:type="dxa"/>
          </w:tcPr>
          <w:p w:rsidR="00AB7FFD" w:rsidRDefault="00AB7FFD" w:rsidP="00AB7FFD">
            <w:r>
              <w:t xml:space="preserve">Руководитель МО </w:t>
            </w:r>
            <w:proofErr w:type="spellStart"/>
            <w:r>
              <w:t>Сандлер</w:t>
            </w:r>
            <w:proofErr w:type="spellEnd"/>
            <w:r>
              <w:t xml:space="preserve"> М.А., учителя иностранных языков и истории</w:t>
            </w:r>
          </w:p>
        </w:tc>
      </w:tr>
      <w:tr w:rsidR="004D32F7" w:rsidTr="00217089">
        <w:tc>
          <w:tcPr>
            <w:tcW w:w="1177" w:type="dxa"/>
            <w:vMerge/>
          </w:tcPr>
          <w:p w:rsidR="004D32F7" w:rsidRPr="001A3352" w:rsidRDefault="004D32F7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4D32F7" w:rsidRDefault="004D32F7" w:rsidP="00F84C97">
            <w:r>
              <w:t>Участие ОУ, педагогических и руководящих работников ОУ в конкурсах профессионального мастерства</w:t>
            </w:r>
          </w:p>
        </w:tc>
        <w:tc>
          <w:tcPr>
            <w:tcW w:w="2356" w:type="dxa"/>
          </w:tcPr>
          <w:p w:rsidR="004D32F7" w:rsidRDefault="004D32F7" w:rsidP="00F84C97">
            <w:r>
              <w:t>Беседы, консультации, рекомендации</w:t>
            </w:r>
          </w:p>
        </w:tc>
        <w:tc>
          <w:tcPr>
            <w:tcW w:w="3763" w:type="dxa"/>
          </w:tcPr>
          <w:p w:rsidR="004D32F7" w:rsidRDefault="004D32F7" w:rsidP="00F84C97">
            <w:r>
              <w:t>1. Распространить положительный опыт работы ОУ на федеральном уровне.</w:t>
            </w:r>
          </w:p>
          <w:p w:rsidR="004D32F7" w:rsidRDefault="004D32F7" w:rsidP="00F84C97">
            <w:r>
              <w:t>2. Поощрить лучших педагогов и обучающихся ОУ</w:t>
            </w:r>
          </w:p>
        </w:tc>
        <w:tc>
          <w:tcPr>
            <w:tcW w:w="3022" w:type="dxa"/>
          </w:tcPr>
          <w:p w:rsidR="004D32F7" w:rsidRDefault="004D32F7" w:rsidP="00F84C97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4D32F7" w:rsidRDefault="004D32F7" w:rsidP="00F84C97"/>
        </w:tc>
        <w:tc>
          <w:tcPr>
            <w:tcW w:w="1868" w:type="dxa"/>
          </w:tcPr>
          <w:p w:rsidR="004D32F7" w:rsidRDefault="004D32F7" w:rsidP="00F84C97">
            <w:proofErr w:type="spellStart"/>
            <w:r>
              <w:t>Пед</w:t>
            </w:r>
            <w:proofErr w:type="spellEnd"/>
            <w:r>
              <w:t>. коллектив ОУ</w:t>
            </w:r>
          </w:p>
        </w:tc>
      </w:tr>
      <w:tr w:rsidR="004D32F7" w:rsidTr="00217089">
        <w:tc>
          <w:tcPr>
            <w:tcW w:w="1177" w:type="dxa"/>
            <w:vMerge/>
          </w:tcPr>
          <w:p w:rsidR="004D32F7" w:rsidRPr="001A3352" w:rsidRDefault="004D32F7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4D32F7" w:rsidRDefault="004D32F7" w:rsidP="00F84C97">
            <w:r>
              <w:t xml:space="preserve"> Адаптация учащихся 5,10-х классов</w:t>
            </w:r>
          </w:p>
        </w:tc>
        <w:tc>
          <w:tcPr>
            <w:tcW w:w="2356" w:type="dxa"/>
          </w:tcPr>
          <w:p w:rsidR="004D32F7" w:rsidRDefault="004D32F7" w:rsidP="00F84C97">
            <w:r>
              <w:t>Консультация</w:t>
            </w:r>
          </w:p>
        </w:tc>
        <w:tc>
          <w:tcPr>
            <w:tcW w:w="3763" w:type="dxa"/>
          </w:tcPr>
          <w:p w:rsidR="004D32F7" w:rsidRDefault="004D32F7" w:rsidP="00F84C97"/>
        </w:tc>
        <w:tc>
          <w:tcPr>
            <w:tcW w:w="3022" w:type="dxa"/>
          </w:tcPr>
          <w:p w:rsidR="004D32F7" w:rsidRDefault="004D32F7" w:rsidP="00F84C97"/>
        </w:tc>
        <w:tc>
          <w:tcPr>
            <w:tcW w:w="1868" w:type="dxa"/>
          </w:tcPr>
          <w:p w:rsidR="004D32F7" w:rsidRDefault="004D32F7" w:rsidP="004D32F7">
            <w:r>
              <w:t xml:space="preserve"> </w:t>
            </w:r>
          </w:p>
        </w:tc>
      </w:tr>
      <w:tr w:rsidR="004D32F7" w:rsidTr="00217089">
        <w:tc>
          <w:tcPr>
            <w:tcW w:w="1177" w:type="dxa"/>
            <w:vMerge/>
          </w:tcPr>
          <w:p w:rsidR="004D32F7" w:rsidRPr="001A3352" w:rsidRDefault="004D32F7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4D32F7" w:rsidRDefault="004D32F7" w:rsidP="004D32F7">
            <w:pPr>
              <w:suppressAutoHyphens/>
              <w:ind w:left="64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1.</w:t>
            </w:r>
            <w:r>
              <w:rPr>
                <w:color w:val="000000"/>
                <w:shd w:val="clear" w:color="auto" w:fill="FFFFFF"/>
              </w:rPr>
              <w:t>Подготовка пакета нормативной базы по предмету.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2.Планирование и организация образовательного процесса в нач</w:t>
            </w:r>
            <w:r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000000"/>
                <w:shd w:val="clear" w:color="auto" w:fill="FFFFFF"/>
              </w:rPr>
              <w:t>осн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 xml:space="preserve">  школе в соответствии с требованиями ФГОС;</w:t>
            </w:r>
          </w:p>
          <w:p w:rsidR="004D32F7" w:rsidRDefault="004D32F7" w:rsidP="004D32F7">
            <w:r>
              <w:rPr>
                <w:color w:val="000000"/>
                <w:shd w:val="clear" w:color="auto" w:fill="FFFFFF"/>
              </w:rPr>
              <w:t>3.Подготовка единых программ по английскому языку по уровням.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4</w:t>
            </w:r>
            <w:r>
              <w:rPr>
                <w:color w:val="000000"/>
                <w:shd w:val="clear" w:color="auto" w:fill="FFFFFF"/>
              </w:rPr>
              <w:t xml:space="preserve">.Подготовка единого </w:t>
            </w:r>
            <w:r>
              <w:rPr>
                <w:color w:val="000000"/>
                <w:shd w:val="clear" w:color="auto" w:fill="FFFFFF"/>
              </w:rPr>
              <w:t>КТП</w:t>
            </w:r>
            <w:r>
              <w:rPr>
                <w:color w:val="000000"/>
                <w:shd w:val="clear" w:color="auto" w:fill="FFFFFF"/>
              </w:rPr>
              <w:t xml:space="preserve"> по классам.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 xml:space="preserve">5.Подготовка банка </w:t>
            </w:r>
            <w:proofErr w:type="spellStart"/>
            <w:r>
              <w:rPr>
                <w:color w:val="000000"/>
                <w:shd w:val="clear" w:color="auto" w:fill="FFFFFF"/>
              </w:rPr>
              <w:t>техн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 xml:space="preserve"> карт по темам и по урокам, как обмен и распространение передового </w:t>
            </w:r>
            <w:proofErr w:type="spellStart"/>
            <w:r>
              <w:rPr>
                <w:color w:val="000000"/>
                <w:shd w:val="clear" w:color="auto" w:fill="FFFFFF"/>
              </w:rPr>
              <w:t>пед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 xml:space="preserve"> опыта.</w:t>
            </w:r>
          </w:p>
        </w:tc>
        <w:tc>
          <w:tcPr>
            <w:tcW w:w="2356" w:type="dxa"/>
          </w:tcPr>
          <w:p w:rsidR="004D32F7" w:rsidRDefault="004D32F7" w:rsidP="00E6137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 xml:space="preserve">Заседание творческой группы </w:t>
            </w:r>
            <w:r>
              <w:rPr>
                <w:b/>
                <w:color w:val="FF0000"/>
              </w:rPr>
              <w:t xml:space="preserve">учителей иностранных языков </w:t>
            </w:r>
            <w:r>
              <w:rPr>
                <w:b/>
                <w:color w:val="FF0000"/>
              </w:rPr>
              <w:t>№1</w:t>
            </w:r>
          </w:p>
          <w:p w:rsidR="004D32F7" w:rsidRDefault="004D32F7" w:rsidP="00E6137E">
            <w:r>
              <w:t>МКОУ «ИМЦ»</w:t>
            </w:r>
          </w:p>
        </w:tc>
        <w:tc>
          <w:tcPr>
            <w:tcW w:w="3763" w:type="dxa"/>
          </w:tcPr>
          <w:p w:rsidR="004D32F7" w:rsidRDefault="004D32F7" w:rsidP="00E6137E">
            <w:r>
              <w:t>Организация консультативного дня для учителей иностранных языков</w:t>
            </w:r>
          </w:p>
        </w:tc>
        <w:tc>
          <w:tcPr>
            <w:tcW w:w="3022" w:type="dxa"/>
          </w:tcPr>
          <w:p w:rsidR="004D32F7" w:rsidRDefault="004D32F7" w:rsidP="004D32F7">
            <w:pPr>
              <w:rPr>
                <w:color w:val="000000"/>
                <w:shd w:val="clear" w:color="auto" w:fill="FFFFFF"/>
              </w:rPr>
            </w:pPr>
            <w:r>
              <w:t>Бачурина Т.Н.</w:t>
            </w:r>
          </w:p>
          <w:p w:rsidR="004D32F7" w:rsidRDefault="004D32F7" w:rsidP="004D32F7">
            <w:proofErr w:type="spellStart"/>
            <w:r>
              <w:rPr>
                <w:color w:val="000000"/>
                <w:shd w:val="clear" w:color="auto" w:fill="FFFFFF"/>
              </w:rPr>
              <w:t>Ракитянская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Н.В.</w:t>
            </w:r>
          </w:p>
          <w:p w:rsidR="004D32F7" w:rsidRDefault="004D32F7" w:rsidP="004D32F7">
            <w:pPr>
              <w:rPr>
                <w:sz w:val="22"/>
                <w:szCs w:val="22"/>
              </w:rPr>
            </w:pPr>
            <w:r>
              <w:t>Новикова Н.Н.</w:t>
            </w:r>
          </w:p>
          <w:p w:rsidR="004D32F7" w:rsidRDefault="004D32F7" w:rsidP="004D32F7">
            <w:proofErr w:type="spellStart"/>
            <w:r>
              <w:rPr>
                <w:sz w:val="22"/>
                <w:szCs w:val="22"/>
              </w:rPr>
              <w:t>Аджиумерова</w:t>
            </w:r>
            <w:proofErr w:type="spellEnd"/>
            <w:r>
              <w:rPr>
                <w:sz w:val="22"/>
                <w:szCs w:val="22"/>
              </w:rPr>
              <w:t xml:space="preserve"> Ф.А.</w:t>
            </w:r>
          </w:p>
          <w:p w:rsidR="004D32F7" w:rsidRDefault="004D32F7" w:rsidP="004D32F7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t>Исмаилова</w:t>
            </w:r>
            <w:proofErr w:type="spellEnd"/>
            <w:r>
              <w:t xml:space="preserve"> Ф.Р.</w:t>
            </w:r>
          </w:p>
          <w:p w:rsidR="004D32F7" w:rsidRDefault="004D32F7" w:rsidP="004D32F7">
            <w:proofErr w:type="spellStart"/>
            <w:r>
              <w:rPr>
                <w:color w:val="000000"/>
                <w:shd w:val="clear" w:color="auto" w:fill="FFFFFF"/>
              </w:rPr>
              <w:t>Павлюковская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Е.Н.</w:t>
            </w:r>
          </w:p>
          <w:p w:rsidR="004D32F7" w:rsidRDefault="004D32F7" w:rsidP="004D32F7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  <w:p w:rsidR="004D32F7" w:rsidRDefault="004D32F7" w:rsidP="004D32F7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Рыжикова В.Н.</w:t>
            </w:r>
          </w:p>
          <w:p w:rsidR="004D32F7" w:rsidRDefault="004D32F7" w:rsidP="004D32F7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Югай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О.М.</w:t>
            </w:r>
          </w:p>
          <w:p w:rsidR="004D32F7" w:rsidRDefault="004D32F7" w:rsidP="004D32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Руденко И.А.</w:t>
            </w:r>
          </w:p>
          <w:p w:rsidR="004D32F7" w:rsidRDefault="004D32F7" w:rsidP="00E6137E"/>
        </w:tc>
        <w:tc>
          <w:tcPr>
            <w:tcW w:w="1868" w:type="dxa"/>
          </w:tcPr>
          <w:p w:rsidR="004D32F7" w:rsidRDefault="004D32F7" w:rsidP="003F5B28">
            <w:r>
              <w:t>Учителя иностранных языков города</w:t>
            </w:r>
          </w:p>
        </w:tc>
      </w:tr>
      <w:tr w:rsidR="004D32F7" w:rsidTr="00217089">
        <w:tc>
          <w:tcPr>
            <w:tcW w:w="1177" w:type="dxa"/>
            <w:vMerge w:val="restart"/>
          </w:tcPr>
          <w:p w:rsidR="004D32F7" w:rsidRPr="001A3352" w:rsidRDefault="004D32F7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2771" w:type="dxa"/>
          </w:tcPr>
          <w:p w:rsidR="004D32F7" w:rsidRDefault="004D32F7" w:rsidP="00E6137E">
            <w:r>
              <w:t>Выявление затруднений педагогов при реализации в образовательном процессе личностно ориентированных технологий</w:t>
            </w:r>
          </w:p>
        </w:tc>
        <w:tc>
          <w:tcPr>
            <w:tcW w:w="2356" w:type="dxa"/>
          </w:tcPr>
          <w:p w:rsidR="004D32F7" w:rsidRDefault="004D32F7" w:rsidP="00E6137E">
            <w:r>
              <w:t>Посещение уроков, анкетирование педагогов</w:t>
            </w:r>
          </w:p>
        </w:tc>
        <w:tc>
          <w:tcPr>
            <w:tcW w:w="3763" w:type="dxa"/>
          </w:tcPr>
          <w:p w:rsidR="004D32F7" w:rsidRDefault="004D32F7" w:rsidP="00E6137E">
            <w:r>
              <w:t>1. Определить уровень методической подготовки учителей.</w:t>
            </w:r>
          </w:p>
          <w:p w:rsidR="004D32F7" w:rsidRDefault="004D32F7" w:rsidP="00E6137E">
            <w:r>
              <w:t>2. Наметить пути преодоления профессиональных затруднений</w:t>
            </w:r>
          </w:p>
        </w:tc>
        <w:tc>
          <w:tcPr>
            <w:tcW w:w="3022" w:type="dxa"/>
          </w:tcPr>
          <w:p w:rsidR="004D32F7" w:rsidRDefault="004D32F7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4D32F7" w:rsidRDefault="004D32F7" w:rsidP="00E6137E">
            <w:r>
              <w:t xml:space="preserve">Заместители директора по УВР </w:t>
            </w:r>
            <w:proofErr w:type="spellStart"/>
            <w:r>
              <w:t>Онорина</w:t>
            </w:r>
            <w:proofErr w:type="spellEnd"/>
            <w:r>
              <w:t xml:space="preserve"> Н.Н., </w:t>
            </w:r>
            <w:proofErr w:type="spellStart"/>
            <w:r>
              <w:t>Рачкелюк</w:t>
            </w:r>
            <w:proofErr w:type="spellEnd"/>
            <w:r>
              <w:t xml:space="preserve"> Г.А.</w:t>
            </w:r>
          </w:p>
        </w:tc>
        <w:tc>
          <w:tcPr>
            <w:tcW w:w="1868" w:type="dxa"/>
          </w:tcPr>
          <w:p w:rsidR="004D32F7" w:rsidRDefault="004D32F7" w:rsidP="00E6137E">
            <w:r>
              <w:t>учителя иностранных языков и истории</w:t>
            </w:r>
          </w:p>
        </w:tc>
      </w:tr>
      <w:tr w:rsidR="004D32F7" w:rsidTr="00217089">
        <w:tc>
          <w:tcPr>
            <w:tcW w:w="1177" w:type="dxa"/>
            <w:vMerge/>
          </w:tcPr>
          <w:p w:rsidR="004D32F7" w:rsidRPr="001A3352" w:rsidRDefault="004D32F7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4D32F7" w:rsidRDefault="004D32F7" w:rsidP="00E6137E">
            <w:r>
              <w:t>1. Подготовка педагогов к аттестации.</w:t>
            </w:r>
          </w:p>
          <w:p w:rsidR="004D32F7" w:rsidRDefault="004D32F7" w:rsidP="00E6137E">
            <w:r>
              <w:t>2. Обучение учителей самоанализу своей профессиональной деятельности</w:t>
            </w:r>
          </w:p>
        </w:tc>
        <w:tc>
          <w:tcPr>
            <w:tcW w:w="2356" w:type="dxa"/>
          </w:tcPr>
          <w:p w:rsidR="004D32F7" w:rsidRDefault="004D32F7" w:rsidP="00E6137E">
            <w:r>
              <w:t xml:space="preserve">Круглый стол </w:t>
            </w:r>
          </w:p>
          <w:p w:rsidR="004D32F7" w:rsidRDefault="004D32F7" w:rsidP="00E6137E">
            <w:r>
              <w:t>"Как провести анализ своей профессиональной деятельности"</w:t>
            </w:r>
          </w:p>
        </w:tc>
        <w:tc>
          <w:tcPr>
            <w:tcW w:w="3763" w:type="dxa"/>
          </w:tcPr>
          <w:p w:rsidR="004D32F7" w:rsidRDefault="004D32F7" w:rsidP="00E6137E">
            <w:r>
              <w:t xml:space="preserve">Обучить </w:t>
            </w:r>
            <w:proofErr w:type="spellStart"/>
            <w:r>
              <w:t>аттестующихся</w:t>
            </w:r>
            <w:proofErr w:type="spellEnd"/>
            <w:r>
              <w:t xml:space="preserve"> педагогов различным вариантам самоанализа своей профессиональной деятельности</w:t>
            </w:r>
          </w:p>
        </w:tc>
        <w:tc>
          <w:tcPr>
            <w:tcW w:w="3022" w:type="dxa"/>
          </w:tcPr>
          <w:p w:rsidR="004D32F7" w:rsidRDefault="004D32F7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4D32F7" w:rsidRDefault="004D32F7" w:rsidP="00E6137E"/>
        </w:tc>
        <w:tc>
          <w:tcPr>
            <w:tcW w:w="1868" w:type="dxa"/>
          </w:tcPr>
          <w:p w:rsidR="004D32F7" w:rsidRDefault="004D32F7" w:rsidP="00E6137E">
            <w:proofErr w:type="spellStart"/>
            <w:r>
              <w:t>Аттестующиеся</w:t>
            </w:r>
            <w:proofErr w:type="spellEnd"/>
            <w:r>
              <w:t xml:space="preserve"> учителя</w:t>
            </w:r>
          </w:p>
        </w:tc>
      </w:tr>
      <w:tr w:rsidR="004D32F7" w:rsidTr="00217089">
        <w:tc>
          <w:tcPr>
            <w:tcW w:w="1177" w:type="dxa"/>
            <w:vMerge/>
          </w:tcPr>
          <w:p w:rsidR="004D32F7" w:rsidRPr="001A3352" w:rsidRDefault="004D32F7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4D32F7" w:rsidRPr="00873B2A" w:rsidRDefault="004D32F7" w:rsidP="00E6137E">
            <w:pPr>
              <w:rPr>
                <w:u w:val="single"/>
              </w:rPr>
            </w:pPr>
            <w:r>
              <w:t xml:space="preserve">Подготовка к проведению </w:t>
            </w:r>
            <w:proofErr w:type="spellStart"/>
            <w:r>
              <w:t>пед</w:t>
            </w:r>
            <w:proofErr w:type="spellEnd"/>
            <w:r w:rsidR="001A3352">
              <w:t>.</w:t>
            </w:r>
            <w:r>
              <w:t xml:space="preserve"> совета</w:t>
            </w:r>
            <w:proofErr w:type="gramStart"/>
            <w:r>
              <w:t xml:space="preserve">  </w:t>
            </w:r>
            <w:r w:rsidRPr="00873B2A">
              <w:rPr>
                <w:u w:val="single"/>
              </w:rPr>
              <w:t>.</w:t>
            </w:r>
            <w:proofErr w:type="gramEnd"/>
            <w:r w:rsidRPr="00873B2A">
              <w:rPr>
                <w:u w:val="single"/>
              </w:rPr>
              <w:t>«</w:t>
            </w:r>
            <w:proofErr w:type="spellStart"/>
            <w:r w:rsidRPr="00873B2A">
              <w:rPr>
                <w:u w:val="single"/>
              </w:rPr>
              <w:t>Метапредметный</w:t>
            </w:r>
            <w:proofErr w:type="spellEnd"/>
            <w:r w:rsidRPr="00873B2A">
              <w:rPr>
                <w:u w:val="single"/>
              </w:rPr>
              <w:t xml:space="preserve"> подход в обучении как </w:t>
            </w:r>
            <w:proofErr w:type="spellStart"/>
            <w:r w:rsidRPr="00873B2A">
              <w:rPr>
                <w:u w:val="single"/>
              </w:rPr>
              <w:t>осн</w:t>
            </w:r>
            <w:proofErr w:type="spellEnd"/>
            <w:r>
              <w:rPr>
                <w:u w:val="single"/>
              </w:rPr>
              <w:t>.</w:t>
            </w:r>
            <w:r w:rsidRPr="00873B2A">
              <w:rPr>
                <w:u w:val="single"/>
              </w:rPr>
              <w:t xml:space="preserve"> требование ФГОС». Конструирование урока в контексте ФГОС</w:t>
            </w:r>
            <w:r w:rsidR="001A3352">
              <w:rPr>
                <w:u w:val="single"/>
              </w:rPr>
              <w:t xml:space="preserve"> </w:t>
            </w:r>
            <w:r w:rsidRPr="00873B2A">
              <w:rPr>
                <w:u w:val="single"/>
              </w:rPr>
              <w:t>ООО</w:t>
            </w:r>
            <w:proofErr w:type="gramStart"/>
            <w:r w:rsidRPr="00873B2A">
              <w:rPr>
                <w:u w:val="single"/>
              </w:rPr>
              <w:t>.»</w:t>
            </w:r>
            <w:proofErr w:type="gramEnd"/>
          </w:p>
          <w:p w:rsidR="004D32F7" w:rsidRDefault="004D32F7" w:rsidP="00E6137E">
            <w:r>
              <w:t xml:space="preserve">2. Подготовка к Фестивалю наук, предметным олимпиадам,   школьной конференции "Шаг в будущее". </w:t>
            </w:r>
          </w:p>
        </w:tc>
        <w:tc>
          <w:tcPr>
            <w:tcW w:w="2356" w:type="dxa"/>
          </w:tcPr>
          <w:p w:rsidR="004D32F7" w:rsidRDefault="004D32F7" w:rsidP="00E6137E">
            <w:r>
              <w:t>Методический совет</w:t>
            </w:r>
          </w:p>
        </w:tc>
        <w:tc>
          <w:tcPr>
            <w:tcW w:w="3763" w:type="dxa"/>
          </w:tcPr>
          <w:p w:rsidR="004D32F7" w:rsidRDefault="004D32F7" w:rsidP="00E6137E">
            <w:r>
              <w:t>1. Отобрать материал для проведения педагогического совета, декады обществоведческих наук, наметить планы их проведения.</w:t>
            </w:r>
          </w:p>
          <w:p w:rsidR="004D32F7" w:rsidRDefault="004D32F7" w:rsidP="00E6137E">
            <w:r>
              <w:t>2. Составить графики проведения Фестиваля наук, предметных олимпиад.</w:t>
            </w:r>
          </w:p>
          <w:p w:rsidR="004D32F7" w:rsidRDefault="004D32F7" w:rsidP="00E6137E">
            <w:r>
              <w:t>3. Разработать план участия ОУ в конференции "Шаг в будущее".</w:t>
            </w:r>
          </w:p>
          <w:p w:rsidR="004D32F7" w:rsidRDefault="004D32F7" w:rsidP="00E6137E"/>
        </w:tc>
        <w:tc>
          <w:tcPr>
            <w:tcW w:w="3022" w:type="dxa"/>
          </w:tcPr>
          <w:p w:rsidR="004D32F7" w:rsidRDefault="004D32F7" w:rsidP="004D32F7">
            <w:r>
              <w:t xml:space="preserve">Заместитель директора по УВР </w:t>
            </w:r>
            <w:proofErr w:type="spellStart"/>
            <w:r>
              <w:t>Рачкелюк</w:t>
            </w:r>
            <w:proofErr w:type="spellEnd"/>
            <w:r>
              <w:t xml:space="preserve"> Г.А., руководитель МО </w:t>
            </w: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  <w:tc>
          <w:tcPr>
            <w:tcW w:w="1868" w:type="dxa"/>
          </w:tcPr>
          <w:p w:rsidR="004D32F7" w:rsidRDefault="004D32F7" w:rsidP="004D32F7">
            <w:proofErr w:type="spellStart"/>
            <w:r>
              <w:t>Пед</w:t>
            </w:r>
            <w:proofErr w:type="spellEnd"/>
            <w:r>
              <w:t>. коллектив</w:t>
            </w:r>
          </w:p>
        </w:tc>
      </w:tr>
      <w:tr w:rsidR="00E656DC" w:rsidTr="00217089">
        <w:tc>
          <w:tcPr>
            <w:tcW w:w="1177" w:type="dxa"/>
            <w:vMerge w:val="restart"/>
          </w:tcPr>
          <w:p w:rsidR="00E656DC" w:rsidRPr="001A3352" w:rsidRDefault="00E656DC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2771" w:type="dxa"/>
          </w:tcPr>
          <w:p w:rsidR="00E656DC" w:rsidRPr="00DB00FD" w:rsidRDefault="00E656DC" w:rsidP="001A3352">
            <w:pPr>
              <w:rPr>
                <w:b/>
              </w:rPr>
            </w:pPr>
            <w:r w:rsidRPr="00DB00FD">
              <w:rPr>
                <w:b/>
                <w:bCs/>
                <w:color w:val="000000"/>
              </w:rPr>
              <w:t>«Конкурсная научно-исследовательская работа. Рекомендации для научных руководителей</w:t>
            </w:r>
            <w:r w:rsidRPr="00DB00FD">
              <w:rPr>
                <w:b/>
                <w:bCs/>
                <w:color w:val="000000"/>
              </w:rPr>
              <w:t>»</w:t>
            </w:r>
          </w:p>
        </w:tc>
        <w:tc>
          <w:tcPr>
            <w:tcW w:w="2356" w:type="dxa"/>
          </w:tcPr>
          <w:p w:rsidR="00E656DC" w:rsidRDefault="00E656DC" w:rsidP="00E6137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Семинар</w:t>
            </w:r>
          </w:p>
          <w:p w:rsidR="00E656DC" w:rsidRDefault="00E656DC" w:rsidP="00E6137E">
            <w:r>
              <w:t>МКОУ «ИМЦ»</w:t>
            </w:r>
          </w:p>
        </w:tc>
        <w:tc>
          <w:tcPr>
            <w:tcW w:w="3763" w:type="dxa"/>
          </w:tcPr>
          <w:p w:rsidR="00E656DC" w:rsidRDefault="00E656DC" w:rsidP="001A3352">
            <w:r>
              <w:t xml:space="preserve">Подготовка к сессии МАН </w:t>
            </w:r>
          </w:p>
          <w:p w:rsidR="00E656DC" w:rsidRDefault="00E656DC" w:rsidP="001A3352"/>
          <w:p w:rsidR="00E656DC" w:rsidRDefault="00E656DC" w:rsidP="001A3352">
            <w:r>
              <w:t>Организация индивидуальных и групповых консультаций</w:t>
            </w:r>
          </w:p>
          <w:p w:rsidR="00E656DC" w:rsidRDefault="00E656DC" w:rsidP="00E6137E"/>
        </w:tc>
        <w:tc>
          <w:tcPr>
            <w:tcW w:w="3022" w:type="dxa"/>
          </w:tcPr>
          <w:p w:rsidR="00E656DC" w:rsidRDefault="00E656DC" w:rsidP="001A3352">
            <w:pPr>
              <w:rPr>
                <w:color w:val="000000"/>
                <w:shd w:val="clear" w:color="auto" w:fill="FFFFFF"/>
              </w:rPr>
            </w:pPr>
            <w:r>
              <w:t>Бачурина Т.Н.</w:t>
            </w:r>
          </w:p>
          <w:p w:rsidR="00E656DC" w:rsidRDefault="00E656DC" w:rsidP="001A3352">
            <w:proofErr w:type="spellStart"/>
            <w:r>
              <w:rPr>
                <w:color w:val="000000"/>
                <w:shd w:val="clear" w:color="auto" w:fill="FFFFFF"/>
              </w:rPr>
              <w:t>Ракитянская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Н.В.</w:t>
            </w:r>
          </w:p>
          <w:p w:rsidR="00E656DC" w:rsidRDefault="00E656DC" w:rsidP="00E6137E"/>
        </w:tc>
        <w:tc>
          <w:tcPr>
            <w:tcW w:w="1868" w:type="dxa"/>
          </w:tcPr>
          <w:p w:rsidR="00E656DC" w:rsidRDefault="00E656DC" w:rsidP="00E6137E">
            <w:r>
              <w:t>учителя иностранных языков</w:t>
            </w:r>
            <w:r>
              <w:t xml:space="preserve"> города</w:t>
            </w:r>
          </w:p>
        </w:tc>
      </w:tr>
      <w:tr w:rsidR="00E656DC" w:rsidTr="00217089">
        <w:tc>
          <w:tcPr>
            <w:tcW w:w="1177" w:type="dxa"/>
            <w:vMerge/>
          </w:tcPr>
          <w:p w:rsidR="00E656DC" w:rsidRPr="001A3352" w:rsidRDefault="00E656DC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E656DC" w:rsidRDefault="00E656DC" w:rsidP="00E6137E">
            <w:pPr>
              <w:rPr>
                <w:b/>
              </w:rPr>
            </w:pPr>
            <w:r>
              <w:rPr>
                <w:b/>
              </w:rPr>
              <w:t xml:space="preserve"> Адаптация учащихся 5 классов</w:t>
            </w:r>
          </w:p>
          <w:p w:rsidR="00E656DC" w:rsidRPr="000E0A3F" w:rsidRDefault="00E656DC" w:rsidP="00E6137E">
            <w:pPr>
              <w:jc w:val="both"/>
              <w:rPr>
                <w:b/>
              </w:rPr>
            </w:pPr>
            <w:r>
              <w:rPr>
                <w:b/>
              </w:rPr>
              <w:t xml:space="preserve"> Адаптация учащихся 10-х классов</w:t>
            </w:r>
          </w:p>
        </w:tc>
        <w:tc>
          <w:tcPr>
            <w:tcW w:w="2356" w:type="dxa"/>
          </w:tcPr>
          <w:p w:rsidR="00E656DC" w:rsidRDefault="00E656DC" w:rsidP="00E6137E"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Педконсилиумы</w:t>
            </w:r>
            <w:proofErr w:type="spellEnd"/>
          </w:p>
        </w:tc>
        <w:tc>
          <w:tcPr>
            <w:tcW w:w="3763" w:type="dxa"/>
          </w:tcPr>
          <w:p w:rsidR="00E656DC" w:rsidRDefault="00E656DC" w:rsidP="00E6137E"/>
        </w:tc>
        <w:tc>
          <w:tcPr>
            <w:tcW w:w="3022" w:type="dxa"/>
          </w:tcPr>
          <w:p w:rsidR="00E656DC" w:rsidRDefault="00E656DC" w:rsidP="00E6137E">
            <w:pPr>
              <w:rPr>
                <w:b/>
              </w:rPr>
            </w:pPr>
            <w:r>
              <w:rPr>
                <w:b/>
              </w:rPr>
              <w:t xml:space="preserve">Заместитель директора по НМР  </w:t>
            </w:r>
            <w:proofErr w:type="spellStart"/>
            <w:r>
              <w:rPr>
                <w:b/>
              </w:rPr>
              <w:t>Гоморова</w:t>
            </w:r>
            <w:proofErr w:type="spellEnd"/>
            <w:r>
              <w:rPr>
                <w:b/>
              </w:rPr>
              <w:t xml:space="preserve"> А.А.</w:t>
            </w:r>
          </w:p>
          <w:p w:rsidR="00E656DC" w:rsidRDefault="00E656DC" w:rsidP="00E6137E">
            <w:pPr>
              <w:rPr>
                <w:b/>
              </w:rPr>
            </w:pPr>
            <w:r>
              <w:rPr>
                <w:b/>
              </w:rPr>
              <w:t xml:space="preserve">Заместитель директора по УВР </w:t>
            </w:r>
            <w:proofErr w:type="spellStart"/>
            <w:r>
              <w:rPr>
                <w:b/>
              </w:rPr>
              <w:t>Рачкелюк</w:t>
            </w:r>
            <w:proofErr w:type="spellEnd"/>
            <w:r>
              <w:rPr>
                <w:b/>
              </w:rPr>
              <w:t xml:space="preserve"> Г.А</w:t>
            </w:r>
          </w:p>
          <w:p w:rsidR="00E656DC" w:rsidRDefault="00E656DC" w:rsidP="001A3352">
            <w:r>
              <w:rPr>
                <w:b/>
              </w:rPr>
              <w:t>Педагог-психолог Шин Л.Ю.</w:t>
            </w:r>
            <w:r>
              <w:t xml:space="preserve"> </w:t>
            </w:r>
          </w:p>
        </w:tc>
        <w:tc>
          <w:tcPr>
            <w:tcW w:w="1868" w:type="dxa"/>
          </w:tcPr>
          <w:p w:rsidR="00E656DC" w:rsidRDefault="00E656DC" w:rsidP="001A3352">
            <w:r>
              <w:t xml:space="preserve"> </w:t>
            </w:r>
            <w:r w:rsidRPr="001A3352">
              <w:rPr>
                <w:b/>
              </w:rPr>
              <w:t>У</w:t>
            </w:r>
            <w:r>
              <w:rPr>
                <w:b/>
              </w:rPr>
              <w:t>чител</w:t>
            </w:r>
            <w:proofErr w:type="gramStart"/>
            <w:r>
              <w:rPr>
                <w:b/>
              </w:rPr>
              <w:t>я-</w:t>
            </w:r>
            <w:proofErr w:type="gramEnd"/>
            <w:r>
              <w:rPr>
                <w:b/>
              </w:rPr>
              <w:t xml:space="preserve"> предметники 5,10-х классов</w:t>
            </w:r>
          </w:p>
        </w:tc>
      </w:tr>
      <w:tr w:rsidR="00E656DC" w:rsidTr="00217089">
        <w:tc>
          <w:tcPr>
            <w:tcW w:w="1177" w:type="dxa"/>
            <w:vMerge/>
          </w:tcPr>
          <w:p w:rsidR="00E656DC" w:rsidRPr="001A3352" w:rsidRDefault="00E656DC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E656DC" w:rsidRDefault="00E656DC" w:rsidP="00E6137E">
            <w:pPr>
              <w:rPr>
                <w:b/>
              </w:rPr>
            </w:pPr>
            <w:r w:rsidRPr="00DC796D">
              <w:rPr>
                <w:b/>
              </w:rPr>
              <w:t>Конкурс Сайт методического объединения «Сайт педагога»</w:t>
            </w:r>
          </w:p>
        </w:tc>
        <w:tc>
          <w:tcPr>
            <w:tcW w:w="2356" w:type="dxa"/>
          </w:tcPr>
          <w:p w:rsidR="00E656DC" w:rsidRDefault="00E656DC" w:rsidP="00E6137E">
            <w:pPr>
              <w:rPr>
                <w:b/>
              </w:rPr>
            </w:pPr>
          </w:p>
        </w:tc>
        <w:tc>
          <w:tcPr>
            <w:tcW w:w="3763" w:type="dxa"/>
          </w:tcPr>
          <w:p w:rsidR="00E656DC" w:rsidRDefault="00E656DC" w:rsidP="00E6137E"/>
        </w:tc>
        <w:tc>
          <w:tcPr>
            <w:tcW w:w="3022" w:type="dxa"/>
          </w:tcPr>
          <w:p w:rsidR="00E656DC" w:rsidRDefault="00E656DC" w:rsidP="00E6137E">
            <w:pPr>
              <w:rPr>
                <w:b/>
              </w:rPr>
            </w:pPr>
            <w:r>
              <w:rPr>
                <w:b/>
              </w:rPr>
              <w:t xml:space="preserve">Заместитель директора по НМР  </w:t>
            </w:r>
            <w:proofErr w:type="spellStart"/>
            <w:r>
              <w:rPr>
                <w:b/>
              </w:rPr>
              <w:t>Гоморова</w:t>
            </w:r>
            <w:proofErr w:type="spellEnd"/>
            <w:r>
              <w:rPr>
                <w:b/>
              </w:rPr>
              <w:t xml:space="preserve"> А.А.</w:t>
            </w:r>
          </w:p>
          <w:p w:rsidR="00E656DC" w:rsidRDefault="00E656DC" w:rsidP="00E6137E"/>
        </w:tc>
        <w:tc>
          <w:tcPr>
            <w:tcW w:w="1868" w:type="dxa"/>
          </w:tcPr>
          <w:p w:rsidR="00E656DC" w:rsidRDefault="00E656DC" w:rsidP="001A3352">
            <w:r>
              <w:t xml:space="preserve">Руководитель МО </w:t>
            </w:r>
          </w:p>
          <w:p w:rsidR="00E656DC" w:rsidRDefault="00E656DC" w:rsidP="001A3352">
            <w:pPr>
              <w:rPr>
                <w:b/>
              </w:rPr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1A3352">
            <w:pPr>
              <w:rPr>
                <w:b/>
                <w:color w:val="000000"/>
              </w:rPr>
            </w:pPr>
            <w:r w:rsidRPr="00E656DC">
              <w:rPr>
                <w:b/>
                <w:color w:val="000000"/>
              </w:rPr>
              <w:t>XI Всероссийский дистанционный конкурс «Умка»</w:t>
            </w:r>
          </w:p>
          <w:p w:rsidR="00D0177D" w:rsidRPr="00DC796D" w:rsidRDefault="00D0177D" w:rsidP="001A3352">
            <w:pPr>
              <w:rPr>
                <w:b/>
              </w:rPr>
            </w:pPr>
            <w:r>
              <w:rPr>
                <w:b/>
                <w:color w:val="000000"/>
              </w:rPr>
              <w:t>1-7 октября 2016 г.</w:t>
            </w:r>
          </w:p>
        </w:tc>
        <w:tc>
          <w:tcPr>
            <w:tcW w:w="2356" w:type="dxa"/>
          </w:tcPr>
          <w:p w:rsidR="00DB00FD" w:rsidRDefault="00DB00FD" w:rsidP="00E6137E">
            <w:pPr>
              <w:rPr>
                <w:b/>
              </w:rPr>
            </w:pPr>
          </w:p>
        </w:tc>
        <w:tc>
          <w:tcPr>
            <w:tcW w:w="3763" w:type="dxa"/>
          </w:tcPr>
          <w:p w:rsidR="00DB00FD" w:rsidRDefault="00DB00FD" w:rsidP="00E6137E"/>
        </w:tc>
        <w:tc>
          <w:tcPr>
            <w:tcW w:w="3022" w:type="dxa"/>
          </w:tcPr>
          <w:p w:rsidR="00DB00FD" w:rsidRDefault="00DB00FD" w:rsidP="00E6137E">
            <w:pPr>
              <w:rPr>
                <w:b/>
              </w:rPr>
            </w:pPr>
            <w:r w:rsidRPr="00E656DC">
              <w:t xml:space="preserve">Учителя </w:t>
            </w:r>
            <w:proofErr w:type="spellStart"/>
            <w:r>
              <w:t>англ</w:t>
            </w:r>
            <w:proofErr w:type="gramStart"/>
            <w:r>
              <w:t>.я</w:t>
            </w:r>
            <w:proofErr w:type="gramEnd"/>
            <w:r>
              <w:t>зыка</w:t>
            </w:r>
            <w:proofErr w:type="spellEnd"/>
          </w:p>
        </w:tc>
        <w:tc>
          <w:tcPr>
            <w:tcW w:w="1868" w:type="dxa"/>
          </w:tcPr>
          <w:p w:rsidR="00DB00FD" w:rsidRDefault="00DB00FD" w:rsidP="001A3352">
            <w:proofErr w:type="gramStart"/>
            <w:r w:rsidRPr="00E656DC">
              <w:t>Обучающиеся начальной школы</w:t>
            </w:r>
            <w:proofErr w:type="gramEnd"/>
          </w:p>
        </w:tc>
      </w:tr>
      <w:tr w:rsidR="00DB00FD" w:rsidTr="00217089">
        <w:tc>
          <w:tcPr>
            <w:tcW w:w="1177" w:type="dxa"/>
            <w:vMerge w:val="restart"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2771" w:type="dxa"/>
          </w:tcPr>
          <w:p w:rsidR="00DB00FD" w:rsidRPr="00E656DC" w:rsidRDefault="00DB00FD" w:rsidP="00F565D0">
            <w:pPr>
              <w:rPr>
                <w:b/>
                <w:bCs/>
                <w:color w:val="000000"/>
              </w:rPr>
            </w:pPr>
            <w:r w:rsidRPr="00873B2A">
              <w:rPr>
                <w:u w:val="single"/>
              </w:rPr>
              <w:t>«</w:t>
            </w:r>
            <w:proofErr w:type="spellStart"/>
            <w:r w:rsidRPr="00873B2A">
              <w:rPr>
                <w:u w:val="single"/>
              </w:rPr>
              <w:t>Метапредметный</w:t>
            </w:r>
            <w:proofErr w:type="spellEnd"/>
            <w:r w:rsidRPr="00873B2A">
              <w:rPr>
                <w:u w:val="single"/>
              </w:rPr>
              <w:t xml:space="preserve"> подход в обучении как основное требование ФГОС». Конструиров</w:t>
            </w:r>
            <w:r>
              <w:rPr>
                <w:u w:val="single"/>
              </w:rPr>
              <w:t>ание урока в контексте ФГОС ООО</w:t>
            </w:r>
            <w:r w:rsidRPr="00873B2A">
              <w:rPr>
                <w:u w:val="single"/>
              </w:rPr>
              <w:t>»</w:t>
            </w:r>
          </w:p>
        </w:tc>
        <w:tc>
          <w:tcPr>
            <w:tcW w:w="2356" w:type="dxa"/>
          </w:tcPr>
          <w:p w:rsidR="00DB00FD" w:rsidRDefault="00DB00FD" w:rsidP="00F565D0">
            <w:pPr>
              <w:rPr>
                <w:b/>
              </w:rPr>
            </w:pPr>
            <w:r>
              <w:rPr>
                <w:b/>
              </w:rPr>
              <w:t>Педсовет</w:t>
            </w:r>
          </w:p>
        </w:tc>
        <w:tc>
          <w:tcPr>
            <w:tcW w:w="3763" w:type="dxa"/>
          </w:tcPr>
          <w:p w:rsidR="00DB00FD" w:rsidRDefault="00DB00FD" w:rsidP="00F565D0"/>
        </w:tc>
        <w:tc>
          <w:tcPr>
            <w:tcW w:w="3022" w:type="dxa"/>
          </w:tcPr>
          <w:p w:rsidR="00DB00FD" w:rsidRDefault="00DB00FD" w:rsidP="00FE3C56">
            <w:pPr>
              <w:rPr>
                <w:b/>
              </w:rPr>
            </w:pPr>
            <w:r>
              <w:rPr>
                <w:b/>
              </w:rPr>
              <w:t xml:space="preserve">Заместитель директора по УВР </w:t>
            </w:r>
            <w:proofErr w:type="spellStart"/>
            <w:r>
              <w:rPr>
                <w:b/>
              </w:rPr>
              <w:t>Рачкелюк</w:t>
            </w:r>
            <w:proofErr w:type="spellEnd"/>
            <w:r>
              <w:rPr>
                <w:b/>
              </w:rPr>
              <w:t xml:space="preserve"> Г.А</w:t>
            </w:r>
          </w:p>
          <w:p w:rsidR="00DB00FD" w:rsidRPr="00E656DC" w:rsidRDefault="00DB00FD" w:rsidP="00F565D0">
            <w:r>
              <w:rPr>
                <w:b/>
              </w:rPr>
              <w:t>руководители МО учителей</w:t>
            </w:r>
          </w:p>
        </w:tc>
        <w:tc>
          <w:tcPr>
            <w:tcW w:w="1868" w:type="dxa"/>
          </w:tcPr>
          <w:p w:rsidR="00DB00FD" w:rsidRPr="00E656DC" w:rsidRDefault="00DB00FD" w:rsidP="00F565D0">
            <w:proofErr w:type="spellStart"/>
            <w:r>
              <w:rPr>
                <w:b/>
              </w:rPr>
              <w:t>Пед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оллектив</w:t>
            </w:r>
            <w:proofErr w:type="spellEnd"/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Pr="00DC796D" w:rsidRDefault="00DB00FD" w:rsidP="00FE3C56">
            <w:pPr>
              <w:rPr>
                <w:b/>
              </w:rPr>
            </w:pPr>
            <w:r>
              <w:t>Подготовка к государственной итоговой аттестации учащихся 9-х, 11-х классов в текущем году</w:t>
            </w:r>
          </w:p>
        </w:tc>
        <w:tc>
          <w:tcPr>
            <w:tcW w:w="2356" w:type="dxa"/>
          </w:tcPr>
          <w:p w:rsidR="00DB00FD" w:rsidRDefault="00DB00FD" w:rsidP="00E6137E">
            <w:r>
              <w:t xml:space="preserve"> Методическое совещание</w:t>
            </w:r>
          </w:p>
          <w:p w:rsidR="00DB00FD" w:rsidRDefault="00DB00FD" w:rsidP="00FE3C56">
            <w:r>
              <w:t>"О формах проведения ГИА обучающихся и количестве экзаменов"</w:t>
            </w:r>
          </w:p>
          <w:p w:rsidR="00D0177D" w:rsidRDefault="00D0177D" w:rsidP="00FE3C56">
            <w:pPr>
              <w:rPr>
                <w:b/>
              </w:rPr>
            </w:pPr>
          </w:p>
        </w:tc>
        <w:tc>
          <w:tcPr>
            <w:tcW w:w="3763" w:type="dxa"/>
          </w:tcPr>
          <w:p w:rsidR="00DB00FD" w:rsidRDefault="00DB00FD" w:rsidP="00FE3C56">
            <w:r>
              <w:t xml:space="preserve">Спланировать целенаправленную подготовку </w:t>
            </w:r>
            <w:proofErr w:type="gramStart"/>
            <w:r>
              <w:t>обучающихся</w:t>
            </w:r>
            <w:proofErr w:type="gramEnd"/>
            <w:r>
              <w:t xml:space="preserve"> к государственной итоговой аттестации</w:t>
            </w:r>
          </w:p>
        </w:tc>
        <w:tc>
          <w:tcPr>
            <w:tcW w:w="3022" w:type="dxa"/>
          </w:tcPr>
          <w:p w:rsidR="00DB00FD" w:rsidRDefault="00DB00FD" w:rsidP="00E6137E">
            <w:r>
              <w:t xml:space="preserve">Заместитель директора по УВР </w:t>
            </w:r>
            <w:proofErr w:type="spellStart"/>
            <w:r>
              <w:t>Рачкелюк</w:t>
            </w:r>
            <w:proofErr w:type="spellEnd"/>
            <w:r>
              <w:t xml:space="preserve"> Г.А.</w:t>
            </w:r>
          </w:p>
          <w:p w:rsidR="00DB00FD" w:rsidRDefault="00DB00FD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DB00FD" w:rsidRDefault="00DB00FD" w:rsidP="00E6137E"/>
          <w:p w:rsidR="00DB00FD" w:rsidRDefault="00DB00FD" w:rsidP="00FE3C56">
            <w:pPr>
              <w:rPr>
                <w:b/>
              </w:rPr>
            </w:pPr>
          </w:p>
        </w:tc>
        <w:tc>
          <w:tcPr>
            <w:tcW w:w="1868" w:type="dxa"/>
          </w:tcPr>
          <w:p w:rsidR="00DB00FD" w:rsidRDefault="00DB00FD" w:rsidP="00FE3C56">
            <w:proofErr w:type="spellStart"/>
            <w:r>
              <w:t>Пед</w:t>
            </w:r>
            <w:proofErr w:type="spellEnd"/>
            <w:r>
              <w:t>. коллектив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E6137E">
            <w:pPr>
              <w:rPr>
                <w:b/>
              </w:rPr>
            </w:pPr>
            <w:r>
              <w:t>Проведение школьного тура предметных олимпиад</w:t>
            </w:r>
          </w:p>
        </w:tc>
        <w:tc>
          <w:tcPr>
            <w:tcW w:w="2356" w:type="dxa"/>
          </w:tcPr>
          <w:p w:rsidR="00DB00FD" w:rsidRDefault="00DB00FD" w:rsidP="001A3352">
            <w:pPr>
              <w:rPr>
                <w:b/>
              </w:rPr>
            </w:pPr>
            <w:r>
              <w:t>Предметные олимпиады</w:t>
            </w:r>
          </w:p>
        </w:tc>
        <w:tc>
          <w:tcPr>
            <w:tcW w:w="3763" w:type="dxa"/>
          </w:tcPr>
          <w:p w:rsidR="00DB00FD" w:rsidRDefault="00DB00FD" w:rsidP="00E6137E">
            <w:r>
              <w:t>Выявление обучающихся, мотивированных к изучению отдельных предметов для участия в городских олимпиадах</w:t>
            </w:r>
          </w:p>
          <w:p w:rsidR="00DB00FD" w:rsidRDefault="00DB00FD" w:rsidP="00E6137E">
            <w:pPr>
              <w:rPr>
                <w:b/>
              </w:rPr>
            </w:pPr>
          </w:p>
        </w:tc>
        <w:tc>
          <w:tcPr>
            <w:tcW w:w="3022" w:type="dxa"/>
          </w:tcPr>
          <w:p w:rsidR="00DB00FD" w:rsidRDefault="00DB00FD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DB00FD" w:rsidRDefault="00DB00FD" w:rsidP="00E6137E">
            <w:pPr>
              <w:rPr>
                <w:b/>
              </w:rPr>
            </w:pPr>
          </w:p>
        </w:tc>
        <w:tc>
          <w:tcPr>
            <w:tcW w:w="1868" w:type="dxa"/>
          </w:tcPr>
          <w:p w:rsidR="00DB00FD" w:rsidRDefault="00DB00FD" w:rsidP="001A3352">
            <w:pPr>
              <w:rPr>
                <w:b/>
              </w:rPr>
            </w:pPr>
            <w:r>
              <w:t>Обучающиеся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E6137E">
            <w:r>
              <w:t>Работа по изучению и ознакомлению с передовым педагогическим опытом</w:t>
            </w:r>
          </w:p>
        </w:tc>
        <w:tc>
          <w:tcPr>
            <w:tcW w:w="2356" w:type="dxa"/>
          </w:tcPr>
          <w:p w:rsidR="00DB00FD" w:rsidRDefault="00DB00FD" w:rsidP="00E6137E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Круглый стол</w:t>
            </w:r>
          </w:p>
          <w:p w:rsidR="00DB00FD" w:rsidRDefault="00DB00FD" w:rsidP="00E6137E">
            <w:r>
              <w:rPr>
                <w:b/>
              </w:rPr>
              <w:t>"Продуктивный педагогический опыт: системность и критерии"</w:t>
            </w:r>
          </w:p>
        </w:tc>
        <w:tc>
          <w:tcPr>
            <w:tcW w:w="3763" w:type="dxa"/>
          </w:tcPr>
          <w:p w:rsidR="00DB00FD" w:rsidRDefault="00DB00FD" w:rsidP="00E6137E">
            <w:r>
              <w:t>Познакомить с основными характеристиками продуктивного педагогического опыта, рефлексивным анализом индивидуального опыта для повышения качества деятельности ОУ</w:t>
            </w:r>
          </w:p>
        </w:tc>
        <w:tc>
          <w:tcPr>
            <w:tcW w:w="3022" w:type="dxa"/>
          </w:tcPr>
          <w:p w:rsidR="00DB00FD" w:rsidRDefault="00DB00FD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А.А., </w:t>
            </w:r>
            <w:proofErr w:type="spellStart"/>
            <w:r>
              <w:t>аттестующиеся</w:t>
            </w:r>
            <w:proofErr w:type="spellEnd"/>
            <w:r>
              <w:t xml:space="preserve"> учителя</w:t>
            </w:r>
          </w:p>
        </w:tc>
        <w:tc>
          <w:tcPr>
            <w:tcW w:w="1868" w:type="dxa"/>
          </w:tcPr>
          <w:p w:rsidR="00DB00FD" w:rsidRDefault="00DB00FD" w:rsidP="00E6137E">
            <w:r>
              <w:t>Учителя-</w:t>
            </w:r>
          </w:p>
          <w:p w:rsidR="00DB00FD" w:rsidRDefault="00DB00FD" w:rsidP="00E6137E">
            <w:r>
              <w:t>предметники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E6137E">
            <w:r>
              <w:t xml:space="preserve">Работа по </w:t>
            </w:r>
            <w:proofErr w:type="spellStart"/>
            <w:r>
              <w:t>предпрофильной</w:t>
            </w:r>
            <w:proofErr w:type="spellEnd"/>
            <w:r>
              <w:t xml:space="preserve"> и профильной подготовке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356" w:type="dxa"/>
          </w:tcPr>
          <w:p w:rsidR="00DB00FD" w:rsidRDefault="00DB00FD" w:rsidP="00E6137E">
            <w:r>
              <w:t xml:space="preserve">  </w:t>
            </w:r>
            <w:r>
              <w:rPr>
                <w:b/>
              </w:rPr>
              <w:t xml:space="preserve">Фестиваль открытых  занятий элективных курсов и факультативов </w:t>
            </w:r>
          </w:p>
        </w:tc>
        <w:tc>
          <w:tcPr>
            <w:tcW w:w="3763" w:type="dxa"/>
          </w:tcPr>
          <w:p w:rsidR="00DB00FD" w:rsidRDefault="00DB00FD" w:rsidP="00E6137E">
            <w:r>
              <w:t xml:space="preserve">Углубить знания </w:t>
            </w:r>
            <w:proofErr w:type="gramStart"/>
            <w:r>
              <w:t>обучающихся</w:t>
            </w:r>
            <w:proofErr w:type="gramEnd"/>
            <w:r>
              <w:t xml:space="preserve"> в профильной области, развивать познавательный интерес к профильным дисциплинам; познакомить с интерактивными методами обучения</w:t>
            </w:r>
          </w:p>
        </w:tc>
        <w:tc>
          <w:tcPr>
            <w:tcW w:w="3022" w:type="dxa"/>
          </w:tcPr>
          <w:p w:rsidR="00DB00FD" w:rsidRDefault="00DB00FD" w:rsidP="0092117C">
            <w:r>
              <w:t xml:space="preserve">Руководитель МО </w:t>
            </w:r>
          </w:p>
          <w:p w:rsidR="00DB00FD" w:rsidRDefault="00DB00FD" w:rsidP="0092117C"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  <w:tc>
          <w:tcPr>
            <w:tcW w:w="1868" w:type="dxa"/>
          </w:tcPr>
          <w:p w:rsidR="00DB00FD" w:rsidRDefault="00DB00FD" w:rsidP="00E6137E">
            <w:r>
              <w:t>Обучающиеся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E6137E">
            <w:r>
              <w:t>1. Оценка результативности профессиональной деятельности аттестуемых учителей (анализ статистических данных, оценка качества подготовки обучающихся).</w:t>
            </w:r>
          </w:p>
          <w:p w:rsidR="00DB00FD" w:rsidRDefault="00DB00FD" w:rsidP="00E6137E">
            <w:r>
              <w:t>2. Прохождение педагогами экспертизы педагогической деятельности</w:t>
            </w:r>
          </w:p>
        </w:tc>
        <w:tc>
          <w:tcPr>
            <w:tcW w:w="2356" w:type="dxa"/>
          </w:tcPr>
          <w:p w:rsidR="00DB00FD" w:rsidRDefault="00DB00FD" w:rsidP="00E6137E">
            <w:r>
              <w:t>Индивидуальные консультации,</w:t>
            </w:r>
          </w:p>
          <w:p w:rsidR="00DB00FD" w:rsidRDefault="00DB00FD" w:rsidP="00E6137E">
            <w:r>
              <w:t xml:space="preserve">посещение уроков </w:t>
            </w:r>
            <w:proofErr w:type="spellStart"/>
            <w:r>
              <w:t>аттестующихся</w:t>
            </w:r>
            <w:proofErr w:type="spellEnd"/>
            <w:r>
              <w:t xml:space="preserve"> учителей</w:t>
            </w:r>
          </w:p>
        </w:tc>
        <w:tc>
          <w:tcPr>
            <w:tcW w:w="3763" w:type="dxa"/>
          </w:tcPr>
          <w:p w:rsidR="00DB00FD" w:rsidRDefault="00DB00FD" w:rsidP="00E6137E">
            <w:r>
              <w:t xml:space="preserve">1. Создать условия для прохождения аттестации на первую и высшую квалификационные категории. </w:t>
            </w:r>
          </w:p>
          <w:p w:rsidR="00DB00FD" w:rsidRDefault="00DB00FD" w:rsidP="00E6137E">
            <w:r>
              <w:t xml:space="preserve">2. Оценить подготовку </w:t>
            </w:r>
            <w:proofErr w:type="spellStart"/>
            <w:r>
              <w:t>аттестующихся</w:t>
            </w:r>
            <w:proofErr w:type="spellEnd"/>
            <w:r>
              <w:t xml:space="preserve"> учителей к педагогическому совету.</w:t>
            </w:r>
          </w:p>
          <w:p w:rsidR="00DB00FD" w:rsidRDefault="00DB00FD" w:rsidP="00E6137E">
            <w:r>
              <w:t>3. Установить соответствие (несоответствие) заявленным квалификационным категориям</w:t>
            </w:r>
          </w:p>
        </w:tc>
        <w:tc>
          <w:tcPr>
            <w:tcW w:w="3022" w:type="dxa"/>
          </w:tcPr>
          <w:p w:rsidR="00DB00FD" w:rsidRDefault="00DB00FD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DB00FD" w:rsidRDefault="00DB00FD" w:rsidP="0092117C">
            <w:r>
              <w:t>руководитель МО</w:t>
            </w:r>
          </w:p>
        </w:tc>
        <w:tc>
          <w:tcPr>
            <w:tcW w:w="1868" w:type="dxa"/>
          </w:tcPr>
          <w:p w:rsidR="00DB00FD" w:rsidRDefault="00DB00FD" w:rsidP="00E6137E">
            <w:proofErr w:type="spellStart"/>
            <w:r>
              <w:t>Пед</w:t>
            </w:r>
            <w:proofErr w:type="spellEnd"/>
            <w:r>
              <w:t>. коллектив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E6137E">
            <w:r>
              <w:t xml:space="preserve">Организация работы по изучению, обобщению и распространению </w:t>
            </w:r>
            <w:r>
              <w:lastRenderedPageBreak/>
              <w:t xml:space="preserve">перспективного педагогического опыта </w:t>
            </w:r>
            <w:proofErr w:type="spellStart"/>
            <w:r>
              <w:t>аттестующихся</w:t>
            </w:r>
            <w:proofErr w:type="spellEnd"/>
            <w:r>
              <w:t xml:space="preserve"> учителей</w:t>
            </w:r>
          </w:p>
          <w:p w:rsidR="00DB00FD" w:rsidRDefault="00DB00FD" w:rsidP="00E6137E"/>
        </w:tc>
        <w:tc>
          <w:tcPr>
            <w:tcW w:w="2356" w:type="dxa"/>
          </w:tcPr>
          <w:p w:rsidR="00DB00FD" w:rsidRDefault="00DB00FD" w:rsidP="00E6137E">
            <w:pPr>
              <w:rPr>
                <w:b/>
              </w:rPr>
            </w:pPr>
            <w:r>
              <w:lastRenderedPageBreak/>
              <w:t xml:space="preserve">Заседания МО учителей, консультации, </w:t>
            </w:r>
            <w:r>
              <w:lastRenderedPageBreak/>
              <w:t>посещение уроков учителей</w:t>
            </w:r>
          </w:p>
        </w:tc>
        <w:tc>
          <w:tcPr>
            <w:tcW w:w="3763" w:type="dxa"/>
          </w:tcPr>
          <w:p w:rsidR="00DB00FD" w:rsidRDefault="00DB00FD" w:rsidP="00E6137E">
            <w:r>
              <w:lastRenderedPageBreak/>
              <w:t xml:space="preserve">Изучить, обобщить и распространить перспективный опыт работы </w:t>
            </w:r>
            <w:proofErr w:type="spellStart"/>
            <w:r>
              <w:t>аттестующихся</w:t>
            </w:r>
            <w:proofErr w:type="spellEnd"/>
            <w:r>
              <w:t xml:space="preserve"> </w:t>
            </w:r>
            <w:r>
              <w:lastRenderedPageBreak/>
              <w:t>учителей</w:t>
            </w:r>
          </w:p>
        </w:tc>
        <w:tc>
          <w:tcPr>
            <w:tcW w:w="3022" w:type="dxa"/>
          </w:tcPr>
          <w:p w:rsidR="00DB00FD" w:rsidRDefault="00DB00FD" w:rsidP="00E6137E">
            <w:r>
              <w:lastRenderedPageBreak/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А.А.,</w:t>
            </w:r>
          </w:p>
          <w:p w:rsidR="00DB00FD" w:rsidRDefault="00DB00FD" w:rsidP="0092117C">
            <w:r>
              <w:t xml:space="preserve">руководитель МО </w:t>
            </w:r>
          </w:p>
        </w:tc>
        <w:tc>
          <w:tcPr>
            <w:tcW w:w="1868" w:type="dxa"/>
          </w:tcPr>
          <w:p w:rsidR="00DB00FD" w:rsidRDefault="00DB00FD" w:rsidP="0092117C">
            <w:r>
              <w:t>Члены МО учителей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E6137E">
            <w:r>
              <w:t xml:space="preserve">Подготовка к участию в конкурсе </w:t>
            </w:r>
            <w:proofErr w:type="spellStart"/>
            <w:r>
              <w:t>проф</w:t>
            </w:r>
            <w:proofErr w:type="gramStart"/>
            <w:r>
              <w:t>.м</w:t>
            </w:r>
            <w:proofErr w:type="gramEnd"/>
            <w:r>
              <w:t>астерства</w:t>
            </w:r>
            <w:proofErr w:type="spellEnd"/>
            <w:r>
              <w:t xml:space="preserve"> "Учитель  года"</w:t>
            </w:r>
          </w:p>
        </w:tc>
        <w:tc>
          <w:tcPr>
            <w:tcW w:w="2356" w:type="dxa"/>
          </w:tcPr>
          <w:p w:rsidR="00DB00FD" w:rsidRDefault="00DB00FD" w:rsidP="00E6137E">
            <w:r>
              <w:t>Консультации, рекомендации</w:t>
            </w:r>
          </w:p>
        </w:tc>
        <w:tc>
          <w:tcPr>
            <w:tcW w:w="3763" w:type="dxa"/>
          </w:tcPr>
          <w:p w:rsidR="00DB00FD" w:rsidRDefault="00DB00FD" w:rsidP="00E6137E">
            <w:r>
              <w:t>Оценить подготовку учителей к участию в конкурсах профессионального мастерства</w:t>
            </w:r>
          </w:p>
        </w:tc>
        <w:tc>
          <w:tcPr>
            <w:tcW w:w="3022" w:type="dxa"/>
          </w:tcPr>
          <w:p w:rsidR="00DB00FD" w:rsidRDefault="00DB00FD" w:rsidP="0092117C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А.А., руководитель МО</w:t>
            </w:r>
          </w:p>
        </w:tc>
        <w:tc>
          <w:tcPr>
            <w:tcW w:w="1868" w:type="dxa"/>
          </w:tcPr>
          <w:p w:rsidR="00DB00FD" w:rsidRDefault="00DB00FD" w:rsidP="00E6137E">
            <w:proofErr w:type="spellStart"/>
            <w:r>
              <w:t>Пед</w:t>
            </w:r>
            <w:proofErr w:type="spellEnd"/>
            <w:r>
              <w:t>. коллектив ОУ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92117C">
            <w:r>
              <w:t>Психологическое сопровождение образ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роцесса в рамках Программы развития ОУ</w:t>
            </w:r>
          </w:p>
        </w:tc>
        <w:tc>
          <w:tcPr>
            <w:tcW w:w="2356" w:type="dxa"/>
          </w:tcPr>
          <w:p w:rsidR="00DB00FD" w:rsidRDefault="00DB00FD" w:rsidP="00E6137E">
            <w:r>
              <w:t>Методический совет</w:t>
            </w:r>
          </w:p>
        </w:tc>
        <w:tc>
          <w:tcPr>
            <w:tcW w:w="3763" w:type="dxa"/>
          </w:tcPr>
          <w:p w:rsidR="00DB00FD" w:rsidRDefault="00DB00FD" w:rsidP="00E6137E">
            <w:r>
              <w:t>Помочь педагогам школы организовать образовательный процесс с учетом рекомендаций педагога-психолога</w:t>
            </w:r>
          </w:p>
        </w:tc>
        <w:tc>
          <w:tcPr>
            <w:tcW w:w="3022" w:type="dxa"/>
          </w:tcPr>
          <w:p w:rsidR="00DB00FD" w:rsidRDefault="00DB00FD" w:rsidP="00E6137E">
            <w:r>
              <w:t>Педагог-</w:t>
            </w:r>
          </w:p>
          <w:p w:rsidR="00DB00FD" w:rsidRDefault="00DB00FD" w:rsidP="0092117C">
            <w:r>
              <w:t xml:space="preserve">психолог, заместитель директора по УВР </w:t>
            </w:r>
            <w:proofErr w:type="spellStart"/>
            <w:r>
              <w:t>Рачкелюк</w:t>
            </w:r>
            <w:proofErr w:type="spellEnd"/>
            <w:r>
              <w:t xml:space="preserve"> Г.А.</w:t>
            </w:r>
          </w:p>
        </w:tc>
        <w:tc>
          <w:tcPr>
            <w:tcW w:w="1868" w:type="dxa"/>
          </w:tcPr>
          <w:p w:rsidR="00DB00FD" w:rsidRDefault="00DB00FD" w:rsidP="0092117C">
            <w:proofErr w:type="spellStart"/>
            <w:r>
              <w:t>Пед</w:t>
            </w:r>
            <w:proofErr w:type="gramStart"/>
            <w:r>
              <w:t>.к</w:t>
            </w:r>
            <w:proofErr w:type="gramEnd"/>
            <w:r>
              <w:t>оллектив</w:t>
            </w:r>
            <w:proofErr w:type="spellEnd"/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92117C">
            <w:r>
              <w:t>Работа с одаренными детьми</w:t>
            </w:r>
          </w:p>
        </w:tc>
        <w:tc>
          <w:tcPr>
            <w:tcW w:w="2356" w:type="dxa"/>
          </w:tcPr>
          <w:p w:rsidR="00DB00FD" w:rsidRDefault="00DB00FD" w:rsidP="00E6137E">
            <w:r>
              <w:t xml:space="preserve">Школьная научная конференция "Шаг в будущее", городские </w:t>
            </w:r>
            <w:proofErr w:type="spellStart"/>
            <w:r>
              <w:t>предмет</w:t>
            </w:r>
            <w:proofErr w:type="gramStart"/>
            <w:r>
              <w:t>.о</w:t>
            </w:r>
            <w:proofErr w:type="gramEnd"/>
            <w:r>
              <w:t>лимпиады</w:t>
            </w:r>
            <w:proofErr w:type="spellEnd"/>
            <w:r>
              <w:t>, консультации</w:t>
            </w:r>
          </w:p>
        </w:tc>
        <w:tc>
          <w:tcPr>
            <w:tcW w:w="3763" w:type="dxa"/>
          </w:tcPr>
          <w:p w:rsidR="00DB00FD" w:rsidRDefault="00DB00FD" w:rsidP="0092117C">
            <w:r>
              <w:t xml:space="preserve">Развить познавательный интерес </w:t>
            </w:r>
            <w:proofErr w:type="gramStart"/>
            <w:r>
              <w:t>обучающихся</w:t>
            </w:r>
            <w:proofErr w:type="gramEnd"/>
            <w:r>
              <w:t xml:space="preserve"> к различным областям науки, поддержать способных и талантливых обучающихся</w:t>
            </w:r>
          </w:p>
        </w:tc>
        <w:tc>
          <w:tcPr>
            <w:tcW w:w="3022" w:type="dxa"/>
          </w:tcPr>
          <w:p w:rsidR="00DB00FD" w:rsidRDefault="00DB00FD" w:rsidP="00E6137E">
            <w:r>
              <w:t xml:space="preserve">Заместители директора, руководитель МО </w:t>
            </w:r>
          </w:p>
        </w:tc>
        <w:tc>
          <w:tcPr>
            <w:tcW w:w="1868" w:type="dxa"/>
          </w:tcPr>
          <w:p w:rsidR="00DB00FD" w:rsidRDefault="00DB00FD" w:rsidP="0092117C">
            <w:r>
              <w:t>Обучающиеся, педагоги</w:t>
            </w:r>
          </w:p>
        </w:tc>
      </w:tr>
      <w:tr w:rsidR="00DB00FD" w:rsidTr="00217089">
        <w:tc>
          <w:tcPr>
            <w:tcW w:w="1177" w:type="dxa"/>
            <w:vMerge/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E6137E">
            <w:r>
              <w:t xml:space="preserve"> Подготовка к проведению педсовета «</w:t>
            </w:r>
            <w:r w:rsidRPr="00873B2A">
              <w:rPr>
                <w:u w:val="single"/>
              </w:rPr>
              <w:t>Расширение зоны использования ИКТ в образовательном процессе в условиях введения ФГОС ООО</w:t>
            </w:r>
            <w:r>
              <w:rPr>
                <w:u w:val="single"/>
              </w:rPr>
              <w:t>»</w:t>
            </w:r>
            <w:r w:rsidRPr="00873B2A">
              <w:rPr>
                <w:u w:val="single"/>
              </w:rPr>
              <w:t>.</w:t>
            </w:r>
            <w:r w:rsidRPr="00873B2A">
              <w:t xml:space="preserve">   </w:t>
            </w:r>
          </w:p>
        </w:tc>
        <w:tc>
          <w:tcPr>
            <w:tcW w:w="2356" w:type="dxa"/>
          </w:tcPr>
          <w:p w:rsidR="00DB00FD" w:rsidRDefault="00DB00FD" w:rsidP="0092117C">
            <w:proofErr w:type="spellStart"/>
            <w:r>
              <w:t>Методсовет</w:t>
            </w:r>
            <w:proofErr w:type="spellEnd"/>
          </w:p>
        </w:tc>
        <w:tc>
          <w:tcPr>
            <w:tcW w:w="3763" w:type="dxa"/>
          </w:tcPr>
          <w:p w:rsidR="00DB00FD" w:rsidRDefault="00DB00FD" w:rsidP="00E6137E">
            <w:r>
              <w:t xml:space="preserve"> Составить план педсовета. Отобрать материал</w:t>
            </w:r>
          </w:p>
        </w:tc>
        <w:tc>
          <w:tcPr>
            <w:tcW w:w="3022" w:type="dxa"/>
          </w:tcPr>
          <w:p w:rsidR="00DB00FD" w:rsidRDefault="00DB00FD" w:rsidP="0092117C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  <w:tc>
          <w:tcPr>
            <w:tcW w:w="1868" w:type="dxa"/>
          </w:tcPr>
          <w:p w:rsidR="00DB00FD" w:rsidRDefault="00DB00FD" w:rsidP="00E6137E"/>
        </w:tc>
      </w:tr>
      <w:tr w:rsidR="00DB00FD" w:rsidTr="00217089">
        <w:tc>
          <w:tcPr>
            <w:tcW w:w="1177" w:type="dxa"/>
            <w:vMerge/>
            <w:tcBorders>
              <w:bottom w:val="single" w:sz="4" w:space="0" w:color="auto"/>
            </w:tcBorders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  <w:vAlign w:val="center"/>
          </w:tcPr>
          <w:p w:rsidR="00DB00FD" w:rsidRDefault="00DB00FD" w:rsidP="00E6137E">
            <w:r w:rsidRPr="000E0A3F">
              <w:t>Семинар-практикум: «Внедрение новых инновационных технологий в работе молодого специалиста»</w:t>
            </w:r>
          </w:p>
        </w:tc>
        <w:tc>
          <w:tcPr>
            <w:tcW w:w="2356" w:type="dxa"/>
          </w:tcPr>
          <w:p w:rsidR="00DB00FD" w:rsidRDefault="00DB00FD" w:rsidP="00E6137E">
            <w:r>
              <w:t xml:space="preserve"> Семина</w:t>
            </w:r>
            <w:proofErr w:type="gramStart"/>
            <w:r>
              <w:t>р-</w:t>
            </w:r>
            <w:proofErr w:type="gramEnd"/>
            <w:r>
              <w:t xml:space="preserve"> практикум</w:t>
            </w:r>
          </w:p>
        </w:tc>
        <w:tc>
          <w:tcPr>
            <w:tcW w:w="3763" w:type="dxa"/>
          </w:tcPr>
          <w:p w:rsidR="00DB00FD" w:rsidRDefault="00DB00FD" w:rsidP="00E6137E"/>
        </w:tc>
        <w:tc>
          <w:tcPr>
            <w:tcW w:w="3022" w:type="dxa"/>
          </w:tcPr>
          <w:p w:rsidR="00DB00FD" w:rsidRDefault="00DB00FD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DB00FD" w:rsidRDefault="00DB00FD" w:rsidP="00E6137E">
            <w:r>
              <w:t xml:space="preserve"> Заместитель директора по УВР </w:t>
            </w:r>
            <w:proofErr w:type="spellStart"/>
            <w:r>
              <w:t>Онорина</w:t>
            </w:r>
            <w:proofErr w:type="spellEnd"/>
            <w:r>
              <w:t xml:space="preserve"> Н.Н.</w:t>
            </w:r>
          </w:p>
        </w:tc>
        <w:tc>
          <w:tcPr>
            <w:tcW w:w="1868" w:type="dxa"/>
          </w:tcPr>
          <w:p w:rsidR="00DB00FD" w:rsidRDefault="00DB00FD" w:rsidP="00E6137E"/>
        </w:tc>
      </w:tr>
      <w:tr w:rsidR="00DB00FD" w:rsidTr="00217089">
        <w:tc>
          <w:tcPr>
            <w:tcW w:w="1177" w:type="dxa"/>
            <w:vMerge w:val="restart"/>
            <w:tcBorders>
              <w:top w:val="single" w:sz="4" w:space="0" w:color="auto"/>
              <w:bottom w:val="nil"/>
            </w:tcBorders>
          </w:tcPr>
          <w:p w:rsidR="00DB00F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771" w:type="dxa"/>
          </w:tcPr>
          <w:p w:rsidR="00DB00FD" w:rsidRDefault="00DB00FD" w:rsidP="0092117C">
            <w:r>
              <w:t xml:space="preserve">Анализ результатов </w:t>
            </w:r>
            <w:proofErr w:type="spellStart"/>
            <w:r>
              <w:t>образ</w:t>
            </w:r>
            <w:proofErr w:type="gramStart"/>
            <w:r>
              <w:t>.д</w:t>
            </w:r>
            <w:proofErr w:type="gramEnd"/>
            <w:r>
              <w:t>еятельности</w:t>
            </w:r>
            <w:proofErr w:type="spellEnd"/>
            <w:r>
              <w:t xml:space="preserve"> по предметам в </w:t>
            </w:r>
            <w:r>
              <w:lastRenderedPageBreak/>
              <w:t>соответствии с требованиями гос. стандартов</w:t>
            </w:r>
          </w:p>
          <w:p w:rsidR="00DB00FD" w:rsidRDefault="00DB00FD" w:rsidP="00E6137E"/>
        </w:tc>
        <w:tc>
          <w:tcPr>
            <w:tcW w:w="2356" w:type="dxa"/>
          </w:tcPr>
          <w:p w:rsidR="00DB00FD" w:rsidRDefault="00DB00FD" w:rsidP="00E6137E">
            <w:r>
              <w:lastRenderedPageBreak/>
              <w:t>Методическое совещание</w:t>
            </w:r>
          </w:p>
        </w:tc>
        <w:tc>
          <w:tcPr>
            <w:tcW w:w="3763" w:type="dxa"/>
          </w:tcPr>
          <w:p w:rsidR="00DB00FD" w:rsidRDefault="00DB00FD" w:rsidP="00E6137E">
            <w:r>
              <w:t xml:space="preserve">1. Проанализировать и оценить исполнение планов работы МО учителей за I полугодие. </w:t>
            </w:r>
          </w:p>
          <w:p w:rsidR="00DB00FD" w:rsidRDefault="00DB00FD" w:rsidP="00E6137E">
            <w:r>
              <w:lastRenderedPageBreak/>
              <w:t xml:space="preserve">2. Подвести итоги курсовой подготовки педагогов ОУ за год. </w:t>
            </w:r>
          </w:p>
          <w:p w:rsidR="00DB00FD" w:rsidRDefault="00DB00FD" w:rsidP="00E6137E">
            <w:r>
              <w:t>3. Внести коррективы в планы МО учителей на II полугодие</w:t>
            </w:r>
          </w:p>
          <w:p w:rsidR="00DB00FD" w:rsidRDefault="00DB00FD" w:rsidP="00E6137E"/>
        </w:tc>
        <w:tc>
          <w:tcPr>
            <w:tcW w:w="3022" w:type="dxa"/>
          </w:tcPr>
          <w:p w:rsidR="00DB00FD" w:rsidRDefault="00DB00FD" w:rsidP="00E6137E">
            <w:r>
              <w:lastRenderedPageBreak/>
              <w:t xml:space="preserve">Заместители директора по УВР  </w:t>
            </w:r>
            <w:proofErr w:type="spellStart"/>
            <w:r>
              <w:t>Рачкелюк</w:t>
            </w:r>
            <w:proofErr w:type="spellEnd"/>
            <w:r>
              <w:t xml:space="preserve"> Г.А., </w:t>
            </w:r>
            <w:proofErr w:type="spellStart"/>
            <w:r>
              <w:t>Онорина</w:t>
            </w:r>
            <w:proofErr w:type="spellEnd"/>
            <w:r>
              <w:t xml:space="preserve"> Н.Н.</w:t>
            </w:r>
          </w:p>
        </w:tc>
        <w:tc>
          <w:tcPr>
            <w:tcW w:w="1868" w:type="dxa"/>
          </w:tcPr>
          <w:p w:rsidR="00DB00FD" w:rsidRDefault="00DB00FD" w:rsidP="00E6137E">
            <w:proofErr w:type="spellStart"/>
            <w:r>
              <w:t>Пед</w:t>
            </w:r>
            <w:proofErr w:type="spellEnd"/>
            <w:r>
              <w:t>. коллектив</w:t>
            </w:r>
          </w:p>
        </w:tc>
      </w:tr>
      <w:tr w:rsidR="00DB00FD" w:rsidTr="00217089">
        <w:tc>
          <w:tcPr>
            <w:tcW w:w="1177" w:type="dxa"/>
            <w:vMerge/>
            <w:tcBorders>
              <w:top w:val="single" w:sz="4" w:space="0" w:color="auto"/>
              <w:bottom w:val="nil"/>
            </w:tcBorders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Pr="000E0A3F" w:rsidRDefault="00DB00FD" w:rsidP="0092117C">
            <w:r>
              <w:rPr>
                <w:bCs/>
                <w:color w:val="000000"/>
              </w:rPr>
              <w:t>«Некоторые аспекты  подготовки школьных театральных постановок. Проблемы отработки сценической речи»</w:t>
            </w:r>
          </w:p>
        </w:tc>
        <w:tc>
          <w:tcPr>
            <w:tcW w:w="2356" w:type="dxa"/>
          </w:tcPr>
          <w:p w:rsidR="00DB00FD" w:rsidRDefault="00DB00FD" w:rsidP="0092117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Семинар-практикум</w:t>
            </w:r>
          </w:p>
          <w:p w:rsidR="00DB00FD" w:rsidRDefault="00DB00FD" w:rsidP="0092117C">
            <w:r>
              <w:t>Актовый зал МОУ лицея  «МОК №2»</w:t>
            </w:r>
          </w:p>
          <w:p w:rsidR="00DB00FD" w:rsidRDefault="00DB00FD" w:rsidP="0092117C">
            <w:pPr>
              <w:jc w:val="center"/>
              <w:rPr>
                <w:b/>
                <w:color w:val="FF0000"/>
              </w:rPr>
            </w:pPr>
            <w:r>
              <w:t>(по согласованию)</w:t>
            </w:r>
          </w:p>
          <w:p w:rsidR="00DB00FD" w:rsidRDefault="00DB00FD" w:rsidP="00E6137E"/>
        </w:tc>
        <w:tc>
          <w:tcPr>
            <w:tcW w:w="3763" w:type="dxa"/>
          </w:tcPr>
          <w:p w:rsidR="00DB00FD" w:rsidRDefault="00DB00FD" w:rsidP="0092117C">
            <w:r>
              <w:t>Подготовка к открытому республиканскому конкурсу театральных коллективов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 «</w:t>
            </w:r>
            <w:proofErr w:type="spellStart"/>
            <w:r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English</w:t>
            </w:r>
            <w:proofErr w:type="spellEnd"/>
            <w:r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Drama</w:t>
            </w:r>
            <w:proofErr w:type="spellEnd"/>
            <w:r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Contest</w:t>
            </w:r>
            <w:proofErr w:type="spellEnd"/>
            <w:r>
              <w:rPr>
                <w:rStyle w:val="apple-converted-space"/>
              </w:rPr>
              <w:t>»</w:t>
            </w:r>
          </w:p>
          <w:p w:rsidR="00DB00FD" w:rsidRDefault="00DB00FD" w:rsidP="00E6137E"/>
        </w:tc>
        <w:tc>
          <w:tcPr>
            <w:tcW w:w="3022" w:type="dxa"/>
          </w:tcPr>
          <w:p w:rsidR="00DB00FD" w:rsidRDefault="00DB00FD" w:rsidP="0092117C">
            <w:r>
              <w:t>Бачурина Т.Н.</w:t>
            </w:r>
          </w:p>
          <w:p w:rsidR="00DB00FD" w:rsidRDefault="00DB00FD" w:rsidP="00E6137E">
            <w:r>
              <w:t>Иванова В.А.</w:t>
            </w:r>
          </w:p>
        </w:tc>
        <w:tc>
          <w:tcPr>
            <w:tcW w:w="1868" w:type="dxa"/>
          </w:tcPr>
          <w:p w:rsidR="00DB00FD" w:rsidRDefault="00DB00FD" w:rsidP="0092117C">
            <w:r>
              <w:t>Учителя иностранных языков города</w:t>
            </w:r>
          </w:p>
        </w:tc>
      </w:tr>
      <w:tr w:rsidR="00DB00FD" w:rsidTr="00217089">
        <w:tc>
          <w:tcPr>
            <w:tcW w:w="1177" w:type="dxa"/>
            <w:vMerge/>
            <w:tcBorders>
              <w:top w:val="single" w:sz="4" w:space="0" w:color="auto"/>
              <w:bottom w:val="nil"/>
            </w:tcBorders>
          </w:tcPr>
          <w:p w:rsidR="00DB00FD" w:rsidRPr="001A3352" w:rsidRDefault="00DB00F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B00FD" w:rsidRDefault="00DB00FD" w:rsidP="0092117C">
            <w:r>
              <w:t>« Ресурсы современного урока и их  эффективное использование для достижения нового качества образования»</w:t>
            </w:r>
          </w:p>
        </w:tc>
        <w:tc>
          <w:tcPr>
            <w:tcW w:w="2356" w:type="dxa"/>
          </w:tcPr>
          <w:p w:rsidR="00DB00FD" w:rsidRDefault="00DB00FD" w:rsidP="0092117C">
            <w:pPr>
              <w:jc w:val="center"/>
              <w:rPr>
                <w:b/>
                <w:color w:val="FF0000"/>
              </w:rPr>
            </w:pPr>
            <w:r w:rsidRPr="0092117C">
              <w:rPr>
                <w:b/>
                <w:color w:val="FF0000"/>
              </w:rPr>
              <w:t>Семинар</w:t>
            </w:r>
          </w:p>
          <w:p w:rsidR="00DB00FD" w:rsidRDefault="00DB00FD" w:rsidP="00E6137E">
            <w:r>
              <w:t>МОУ «Средняя школа № 3»</w:t>
            </w:r>
          </w:p>
        </w:tc>
        <w:tc>
          <w:tcPr>
            <w:tcW w:w="3763" w:type="dxa"/>
          </w:tcPr>
          <w:p w:rsidR="00DB00FD" w:rsidRDefault="00DB00FD" w:rsidP="00E6137E"/>
        </w:tc>
        <w:tc>
          <w:tcPr>
            <w:tcW w:w="3022" w:type="dxa"/>
          </w:tcPr>
          <w:p w:rsidR="00DB00FD" w:rsidRDefault="00DB00FD" w:rsidP="0092117C"/>
        </w:tc>
        <w:tc>
          <w:tcPr>
            <w:tcW w:w="1868" w:type="dxa"/>
          </w:tcPr>
          <w:p w:rsidR="00DB00FD" w:rsidRDefault="00DB00FD" w:rsidP="0092117C">
            <w:r>
              <w:t>Учителя истории города</w:t>
            </w:r>
          </w:p>
        </w:tc>
      </w:tr>
      <w:tr w:rsidR="00D0177D" w:rsidTr="00217089">
        <w:tc>
          <w:tcPr>
            <w:tcW w:w="1177" w:type="dxa"/>
            <w:vMerge w:val="restart"/>
            <w:tcBorders>
              <w:top w:val="nil"/>
            </w:tcBorders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771" w:type="dxa"/>
          </w:tcPr>
          <w:p w:rsidR="00D0177D" w:rsidRDefault="00D0177D" w:rsidP="0092117C">
            <w:r>
              <w:t>Городская сессия МАН</w:t>
            </w:r>
          </w:p>
        </w:tc>
        <w:tc>
          <w:tcPr>
            <w:tcW w:w="2356" w:type="dxa"/>
          </w:tcPr>
          <w:p w:rsidR="00D0177D" w:rsidRPr="0092117C" w:rsidRDefault="00D0177D" w:rsidP="0092117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763" w:type="dxa"/>
          </w:tcPr>
          <w:p w:rsidR="00D0177D" w:rsidRDefault="00D0177D" w:rsidP="00E6137E"/>
        </w:tc>
        <w:tc>
          <w:tcPr>
            <w:tcW w:w="3022" w:type="dxa"/>
          </w:tcPr>
          <w:p w:rsidR="00D0177D" w:rsidRDefault="00D0177D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D0177D" w:rsidRDefault="00D0177D" w:rsidP="00E6137E">
            <w:r>
              <w:t xml:space="preserve"> Руководитель МО,  научные руководители</w:t>
            </w:r>
          </w:p>
        </w:tc>
        <w:tc>
          <w:tcPr>
            <w:tcW w:w="1868" w:type="dxa"/>
          </w:tcPr>
          <w:p w:rsidR="00D0177D" w:rsidRDefault="00D0177D" w:rsidP="0092117C"/>
        </w:tc>
      </w:tr>
      <w:tr w:rsidR="00D0177D" w:rsidTr="00217089">
        <w:tc>
          <w:tcPr>
            <w:tcW w:w="1177" w:type="dxa"/>
            <w:vMerge/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Default="00D0177D" w:rsidP="00E6137E">
            <w:r>
              <w:t>Работа с одаренными детьми</w:t>
            </w:r>
          </w:p>
        </w:tc>
        <w:tc>
          <w:tcPr>
            <w:tcW w:w="2356" w:type="dxa"/>
          </w:tcPr>
          <w:p w:rsidR="00D0177D" w:rsidRDefault="00D0177D" w:rsidP="00E6137E">
            <w:r>
              <w:t>Фестиваль наук "Я ко всем наукам ключ имею…"</w:t>
            </w:r>
          </w:p>
        </w:tc>
        <w:tc>
          <w:tcPr>
            <w:tcW w:w="3763" w:type="dxa"/>
          </w:tcPr>
          <w:p w:rsidR="00D0177D" w:rsidRDefault="00D0177D" w:rsidP="00E6137E">
            <w:r>
              <w:t xml:space="preserve">Повышение интереса </w:t>
            </w:r>
            <w:proofErr w:type="gramStart"/>
            <w:r>
              <w:t>обучающихся</w:t>
            </w:r>
            <w:proofErr w:type="gramEnd"/>
            <w:r>
              <w:t xml:space="preserve"> к различным областям науки</w:t>
            </w:r>
          </w:p>
        </w:tc>
        <w:tc>
          <w:tcPr>
            <w:tcW w:w="3022" w:type="dxa"/>
          </w:tcPr>
          <w:p w:rsidR="00D0177D" w:rsidRDefault="00D0177D" w:rsidP="00E6137E">
            <w:r>
              <w:t>Заместители директора, руководи-</w:t>
            </w:r>
          </w:p>
          <w:p w:rsidR="00D0177D" w:rsidRDefault="00D0177D" w:rsidP="0092117C">
            <w:proofErr w:type="spellStart"/>
            <w:r>
              <w:t>тели</w:t>
            </w:r>
            <w:proofErr w:type="spellEnd"/>
            <w:r>
              <w:t xml:space="preserve"> МО</w:t>
            </w:r>
          </w:p>
        </w:tc>
        <w:tc>
          <w:tcPr>
            <w:tcW w:w="1868" w:type="dxa"/>
          </w:tcPr>
          <w:p w:rsidR="00D0177D" w:rsidRDefault="00D0177D" w:rsidP="00E6137E">
            <w:r>
              <w:t>Обучающиеся, педагоги</w:t>
            </w:r>
          </w:p>
        </w:tc>
      </w:tr>
      <w:tr w:rsidR="00D0177D" w:rsidTr="00217089">
        <w:tc>
          <w:tcPr>
            <w:tcW w:w="1177" w:type="dxa"/>
            <w:vMerge/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Default="00D0177D" w:rsidP="00E6137E">
            <w:r w:rsidRPr="00873B2A">
              <w:rPr>
                <w:u w:val="single"/>
              </w:rPr>
              <w:t>Расширение зоны использования ИКТ в образовательном процессе в условиях введения ФГОС ООО.</w:t>
            </w:r>
            <w:r w:rsidRPr="00873B2A">
              <w:t xml:space="preserve">   </w:t>
            </w:r>
          </w:p>
        </w:tc>
        <w:tc>
          <w:tcPr>
            <w:tcW w:w="2356" w:type="dxa"/>
          </w:tcPr>
          <w:p w:rsidR="00D0177D" w:rsidRDefault="00D0177D" w:rsidP="00E6137E">
            <w:r>
              <w:rPr>
                <w:b/>
              </w:rPr>
              <w:t xml:space="preserve">  Педсовет</w:t>
            </w:r>
          </w:p>
        </w:tc>
        <w:tc>
          <w:tcPr>
            <w:tcW w:w="3763" w:type="dxa"/>
          </w:tcPr>
          <w:p w:rsidR="00D0177D" w:rsidRDefault="00D0177D" w:rsidP="00E6137E"/>
        </w:tc>
        <w:tc>
          <w:tcPr>
            <w:tcW w:w="3022" w:type="dxa"/>
          </w:tcPr>
          <w:p w:rsidR="00D0177D" w:rsidRDefault="00D0177D" w:rsidP="00E6137E">
            <w:pPr>
              <w:rPr>
                <w:b/>
              </w:rPr>
            </w:pPr>
            <w:r>
              <w:rPr>
                <w:b/>
              </w:rPr>
              <w:t xml:space="preserve">Заместитель директора по НМР </w:t>
            </w:r>
            <w:proofErr w:type="spellStart"/>
            <w:r>
              <w:rPr>
                <w:b/>
              </w:rPr>
              <w:t>Гоморова</w:t>
            </w:r>
            <w:proofErr w:type="spellEnd"/>
            <w:r>
              <w:rPr>
                <w:b/>
              </w:rPr>
              <w:t xml:space="preserve"> А.А.</w:t>
            </w:r>
          </w:p>
          <w:p w:rsidR="00D0177D" w:rsidRDefault="00D0177D" w:rsidP="00E6137E"/>
        </w:tc>
        <w:tc>
          <w:tcPr>
            <w:tcW w:w="1868" w:type="dxa"/>
          </w:tcPr>
          <w:p w:rsidR="00D0177D" w:rsidRDefault="00D0177D" w:rsidP="00E6137E"/>
        </w:tc>
      </w:tr>
      <w:tr w:rsidR="00D0177D" w:rsidTr="00217089">
        <w:tc>
          <w:tcPr>
            <w:tcW w:w="1177" w:type="dxa"/>
            <w:vMerge/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Default="00D0177D" w:rsidP="0092117C">
            <w:pPr>
              <w:rPr>
                <w:b/>
              </w:rPr>
            </w:pPr>
            <w:r w:rsidRPr="00E656DC">
              <w:rPr>
                <w:b/>
              </w:rPr>
              <w:t>Международный игровой конкурс по английскому языку</w:t>
            </w:r>
            <w:r w:rsidRPr="00E656DC">
              <w:rPr>
                <w:b/>
              </w:rPr>
              <w:t xml:space="preserve"> </w:t>
            </w:r>
            <w:r w:rsidRPr="00E656DC">
              <w:rPr>
                <w:b/>
              </w:rPr>
              <w:t>«</w:t>
            </w:r>
            <w:proofErr w:type="spellStart"/>
            <w:r w:rsidRPr="00E656DC">
              <w:rPr>
                <w:b/>
              </w:rPr>
              <w:t>British</w:t>
            </w:r>
            <w:proofErr w:type="spellEnd"/>
            <w:r w:rsidRPr="00E656DC">
              <w:rPr>
                <w:b/>
              </w:rPr>
              <w:t xml:space="preserve"> </w:t>
            </w:r>
            <w:proofErr w:type="spellStart"/>
            <w:r w:rsidRPr="00E656DC">
              <w:rPr>
                <w:b/>
              </w:rPr>
              <w:t>Bulldog</w:t>
            </w:r>
            <w:proofErr w:type="spellEnd"/>
            <w:r w:rsidRPr="00E656DC">
              <w:rPr>
                <w:b/>
              </w:rPr>
              <w:t>»</w:t>
            </w:r>
          </w:p>
          <w:p w:rsidR="00D0177D" w:rsidRDefault="00D0177D" w:rsidP="0092117C">
            <w:pPr>
              <w:rPr>
                <w:rFonts w:ascii="Myriad Pro" w:hAnsi="Myriad Pro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Myriad Pro" w:hAnsi="Myriad Pro"/>
                <w:b/>
                <w:bCs/>
                <w:color w:val="000000"/>
                <w:sz w:val="22"/>
                <w:szCs w:val="22"/>
              </w:rPr>
              <w:t>17-20 февраля 2017 г.</w:t>
            </w:r>
          </w:p>
          <w:p w:rsidR="00D0177D" w:rsidRDefault="00D0177D" w:rsidP="0092117C">
            <w:pPr>
              <w:rPr>
                <w:b/>
              </w:rPr>
            </w:pPr>
          </w:p>
        </w:tc>
        <w:tc>
          <w:tcPr>
            <w:tcW w:w="2356" w:type="dxa"/>
          </w:tcPr>
          <w:p w:rsidR="00D0177D" w:rsidRDefault="00D0177D" w:rsidP="00E6137E">
            <w:pPr>
              <w:rPr>
                <w:b/>
              </w:rPr>
            </w:pPr>
          </w:p>
        </w:tc>
        <w:tc>
          <w:tcPr>
            <w:tcW w:w="3763" w:type="dxa"/>
          </w:tcPr>
          <w:p w:rsidR="00D0177D" w:rsidRDefault="00D0177D" w:rsidP="00E6137E">
            <w:pPr>
              <w:rPr>
                <w:b/>
              </w:rPr>
            </w:pPr>
          </w:p>
        </w:tc>
        <w:tc>
          <w:tcPr>
            <w:tcW w:w="3022" w:type="dxa"/>
          </w:tcPr>
          <w:p w:rsidR="00D0177D" w:rsidRDefault="00D0177D" w:rsidP="00E6137E">
            <w:pPr>
              <w:rPr>
                <w:b/>
              </w:rPr>
            </w:pPr>
            <w:r w:rsidRPr="00E656DC">
              <w:t>Учителя англ</w:t>
            </w:r>
            <w:r>
              <w:t xml:space="preserve">ийского </w:t>
            </w:r>
            <w:r w:rsidRPr="00E656DC">
              <w:t>языка</w:t>
            </w:r>
          </w:p>
        </w:tc>
        <w:tc>
          <w:tcPr>
            <w:tcW w:w="1868" w:type="dxa"/>
          </w:tcPr>
          <w:p w:rsidR="00D0177D" w:rsidRDefault="00D0177D" w:rsidP="00E6137E">
            <w:r>
              <w:t>Обучающиеся</w:t>
            </w:r>
          </w:p>
          <w:p w:rsidR="00D0177D" w:rsidRDefault="00D0177D" w:rsidP="00E6137E"/>
        </w:tc>
      </w:tr>
      <w:tr w:rsidR="00D0177D" w:rsidTr="00217089">
        <w:tc>
          <w:tcPr>
            <w:tcW w:w="1177" w:type="dxa"/>
            <w:vMerge/>
            <w:tcBorders>
              <w:bottom w:val="nil"/>
            </w:tcBorders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Pr="00E656DC" w:rsidRDefault="00D0177D" w:rsidP="00E6137E">
            <w:pPr>
              <w:rPr>
                <w:b/>
              </w:rPr>
            </w:pPr>
            <w:r w:rsidRPr="00DE090F">
              <w:t xml:space="preserve">Изучение опыта подготовки выпускников 9,11-х классов к </w:t>
            </w:r>
            <w:r>
              <w:t>ГИА</w:t>
            </w:r>
          </w:p>
        </w:tc>
        <w:tc>
          <w:tcPr>
            <w:tcW w:w="2356" w:type="dxa"/>
          </w:tcPr>
          <w:p w:rsidR="00D0177D" w:rsidRDefault="00D0177D" w:rsidP="00E6137E"/>
        </w:tc>
        <w:tc>
          <w:tcPr>
            <w:tcW w:w="3763" w:type="dxa"/>
          </w:tcPr>
          <w:p w:rsidR="00D0177D" w:rsidRDefault="00D0177D" w:rsidP="00E6137E"/>
        </w:tc>
        <w:tc>
          <w:tcPr>
            <w:tcW w:w="3022" w:type="dxa"/>
          </w:tcPr>
          <w:p w:rsidR="00D0177D" w:rsidRDefault="00D0177D" w:rsidP="00E6137E">
            <w:r>
              <w:rPr>
                <w:b/>
              </w:rPr>
              <w:t xml:space="preserve"> Заместитель директора по УВР </w:t>
            </w:r>
            <w:proofErr w:type="spellStart"/>
            <w:r>
              <w:rPr>
                <w:b/>
              </w:rPr>
              <w:t>Рачкелюк</w:t>
            </w:r>
            <w:proofErr w:type="spellEnd"/>
            <w:r>
              <w:rPr>
                <w:b/>
              </w:rPr>
              <w:t xml:space="preserve"> Г.А.</w:t>
            </w:r>
          </w:p>
        </w:tc>
        <w:tc>
          <w:tcPr>
            <w:tcW w:w="1868" w:type="dxa"/>
          </w:tcPr>
          <w:p w:rsidR="00D0177D" w:rsidRDefault="00D0177D" w:rsidP="00E6137E"/>
        </w:tc>
      </w:tr>
      <w:tr w:rsidR="00D0177D" w:rsidTr="00217089">
        <w:tc>
          <w:tcPr>
            <w:tcW w:w="1177" w:type="dxa"/>
            <w:vMerge w:val="restart"/>
            <w:tcBorders>
              <w:top w:val="nil"/>
            </w:tcBorders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</w:t>
            </w:r>
          </w:p>
          <w:p w:rsidR="00D0177D" w:rsidRPr="001A3352" w:rsidRDefault="00D0177D" w:rsidP="00D017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Pr="00E656DC" w:rsidRDefault="00D0177D" w:rsidP="00E656DC">
            <w:r w:rsidRPr="00E656DC">
              <w:rPr>
                <w:b/>
                <w:color w:val="000000"/>
              </w:rPr>
              <w:t>«</w:t>
            </w:r>
            <w:r w:rsidRPr="00E656DC">
              <w:rPr>
                <w:b/>
                <w:color w:val="000000"/>
              </w:rPr>
              <w:t>Метод проектов в обучении разным видам речевой деятельности обучающихся на уроках англ</w:t>
            </w:r>
            <w:r>
              <w:rPr>
                <w:b/>
                <w:color w:val="000000"/>
              </w:rPr>
              <w:t>.</w:t>
            </w:r>
            <w:r w:rsidRPr="00E656DC">
              <w:rPr>
                <w:b/>
                <w:color w:val="000000"/>
              </w:rPr>
              <w:t xml:space="preserve"> языка</w:t>
            </w:r>
            <w:r w:rsidRPr="00E656DC">
              <w:rPr>
                <w:b/>
                <w:color w:val="000000"/>
              </w:rPr>
              <w:t>»</w:t>
            </w:r>
          </w:p>
        </w:tc>
        <w:tc>
          <w:tcPr>
            <w:tcW w:w="2356" w:type="dxa"/>
          </w:tcPr>
          <w:p w:rsidR="00D0177D" w:rsidRDefault="00D0177D" w:rsidP="007A5503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Авторский семинар</w:t>
            </w:r>
          </w:p>
          <w:p w:rsidR="00D0177D" w:rsidRDefault="00D0177D" w:rsidP="007A5503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 Поляковой И.В.</w:t>
            </w:r>
          </w:p>
          <w:p w:rsidR="00D0177D" w:rsidRDefault="00D0177D" w:rsidP="007A5503">
            <w:pPr>
              <w:rPr>
                <w:b/>
                <w:bCs/>
                <w:color w:val="000000"/>
              </w:rPr>
            </w:pPr>
            <w:r>
              <w:t>МОУ №1</w:t>
            </w:r>
          </w:p>
          <w:p w:rsidR="00D0177D" w:rsidRDefault="00D0177D" w:rsidP="00E6137E">
            <w:pPr>
              <w:rPr>
                <w:b/>
              </w:rPr>
            </w:pPr>
          </w:p>
        </w:tc>
        <w:tc>
          <w:tcPr>
            <w:tcW w:w="3763" w:type="dxa"/>
          </w:tcPr>
          <w:p w:rsidR="00D0177D" w:rsidRDefault="00D0177D" w:rsidP="00E6137E">
            <w:r>
              <w:t>Нормативно-правовые и организационно-методические аспекты процедуры аттестации педагогических работников</w:t>
            </w:r>
          </w:p>
        </w:tc>
        <w:tc>
          <w:tcPr>
            <w:tcW w:w="3022" w:type="dxa"/>
          </w:tcPr>
          <w:p w:rsidR="00D0177D" w:rsidRPr="00E656DC" w:rsidRDefault="00D0177D" w:rsidP="00E656DC">
            <w:r>
              <w:t>Полякова И.В.</w:t>
            </w:r>
          </w:p>
        </w:tc>
        <w:tc>
          <w:tcPr>
            <w:tcW w:w="1868" w:type="dxa"/>
          </w:tcPr>
          <w:p w:rsidR="00D0177D" w:rsidRDefault="00D0177D" w:rsidP="00E656DC">
            <w:r>
              <w:t>Учителя иностранных языков города</w:t>
            </w:r>
          </w:p>
        </w:tc>
      </w:tr>
      <w:tr w:rsidR="00D0177D" w:rsidTr="00217089">
        <w:tc>
          <w:tcPr>
            <w:tcW w:w="1177" w:type="dxa"/>
            <w:vMerge/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Default="00D0177D" w:rsidP="00E6137E">
            <w:r>
              <w:rPr>
                <w:b/>
              </w:rPr>
              <w:t>«</w:t>
            </w:r>
            <w:r w:rsidRPr="00E656DC">
              <w:rPr>
                <w:b/>
              </w:rPr>
              <w:t>Творческий подход к выбору средств, форм, приемо</w:t>
            </w:r>
            <w:r>
              <w:rPr>
                <w:b/>
              </w:rPr>
              <w:t>в и методов обучения школьников»</w:t>
            </w:r>
          </w:p>
        </w:tc>
        <w:tc>
          <w:tcPr>
            <w:tcW w:w="2356" w:type="dxa"/>
          </w:tcPr>
          <w:p w:rsidR="00D0177D" w:rsidRPr="00D0177D" w:rsidRDefault="00D0177D" w:rsidP="00E6137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Заседание </w:t>
            </w:r>
            <w:r w:rsidRPr="00D0177D">
              <w:rPr>
                <w:b/>
                <w:color w:val="FF0000"/>
              </w:rPr>
              <w:t>МО учителей истории</w:t>
            </w:r>
          </w:p>
          <w:p w:rsidR="00D0177D" w:rsidRDefault="00D0177D" w:rsidP="000F4543">
            <w:r>
              <w:t>МОУ «Средняя школа № 4»</w:t>
            </w:r>
          </w:p>
        </w:tc>
        <w:tc>
          <w:tcPr>
            <w:tcW w:w="3763" w:type="dxa"/>
          </w:tcPr>
          <w:p w:rsidR="00D0177D" w:rsidRDefault="00D0177D" w:rsidP="00E6137E"/>
        </w:tc>
        <w:tc>
          <w:tcPr>
            <w:tcW w:w="3022" w:type="dxa"/>
          </w:tcPr>
          <w:p w:rsidR="00D0177D" w:rsidRDefault="00D0177D" w:rsidP="00E6137E"/>
        </w:tc>
        <w:tc>
          <w:tcPr>
            <w:tcW w:w="1868" w:type="dxa"/>
          </w:tcPr>
          <w:p w:rsidR="00D0177D" w:rsidRDefault="00D0177D" w:rsidP="00E6137E">
            <w:r>
              <w:t>Учителя истории города</w:t>
            </w:r>
          </w:p>
        </w:tc>
      </w:tr>
      <w:tr w:rsidR="00D0177D" w:rsidTr="00217089">
        <w:tc>
          <w:tcPr>
            <w:tcW w:w="1177" w:type="dxa"/>
            <w:vMerge w:val="restart"/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Февраль</w:t>
            </w:r>
          </w:p>
        </w:tc>
        <w:tc>
          <w:tcPr>
            <w:tcW w:w="2771" w:type="dxa"/>
          </w:tcPr>
          <w:p w:rsidR="00D0177D" w:rsidRPr="00E656DC" w:rsidRDefault="00D0177D" w:rsidP="003F5B28">
            <w:r>
              <w:t>Создание условий для сохранения и укрепления здоровья обучающихся</w:t>
            </w:r>
          </w:p>
        </w:tc>
        <w:tc>
          <w:tcPr>
            <w:tcW w:w="2356" w:type="dxa"/>
          </w:tcPr>
          <w:p w:rsidR="00D0177D" w:rsidRDefault="00D0177D" w:rsidP="003F5B28">
            <w:pPr>
              <w:rPr>
                <w:b/>
              </w:rPr>
            </w:pPr>
            <w:r>
              <w:t xml:space="preserve">Семинар "Кардиограмма </w:t>
            </w:r>
            <w:proofErr w:type="spellStart"/>
            <w:r>
              <w:t>образ</w:t>
            </w:r>
            <w:proofErr w:type="gramStart"/>
            <w:r>
              <w:t>.с</w:t>
            </w:r>
            <w:proofErr w:type="gramEnd"/>
            <w:r>
              <w:t>реды</w:t>
            </w:r>
            <w:proofErr w:type="spellEnd"/>
            <w:r>
              <w:t>, или как нам сделать школу, содействующую здоровью?"</w:t>
            </w:r>
          </w:p>
        </w:tc>
        <w:tc>
          <w:tcPr>
            <w:tcW w:w="3763" w:type="dxa"/>
          </w:tcPr>
          <w:p w:rsidR="00D0177D" w:rsidRDefault="00D0177D" w:rsidP="003F5B28">
            <w:r>
              <w:t xml:space="preserve">Обучить педагогов самоанализу </w:t>
            </w:r>
            <w:proofErr w:type="spellStart"/>
            <w:r>
              <w:t>здоровьесберегающей</w:t>
            </w:r>
            <w:proofErr w:type="spellEnd"/>
            <w:r>
              <w:t xml:space="preserve"> функции урока</w:t>
            </w:r>
          </w:p>
        </w:tc>
        <w:tc>
          <w:tcPr>
            <w:tcW w:w="3022" w:type="dxa"/>
          </w:tcPr>
          <w:p w:rsidR="00D0177D" w:rsidRPr="00E656DC" w:rsidRDefault="00D0177D" w:rsidP="003F5B28">
            <w:r>
              <w:t>Заместители директора по ВР, УВР руководитель МО учителей оборонно-спортивного цикла</w:t>
            </w:r>
          </w:p>
        </w:tc>
        <w:tc>
          <w:tcPr>
            <w:tcW w:w="1868" w:type="dxa"/>
          </w:tcPr>
          <w:p w:rsidR="00D0177D" w:rsidRDefault="00D0177D" w:rsidP="003F5B28">
            <w:r>
              <w:t>Учителя-</w:t>
            </w:r>
          </w:p>
          <w:p w:rsidR="00D0177D" w:rsidRDefault="00D0177D" w:rsidP="003F5B28">
            <w:r>
              <w:t>предметники</w:t>
            </w:r>
          </w:p>
        </w:tc>
      </w:tr>
      <w:tr w:rsidR="00D0177D" w:rsidTr="00217089">
        <w:tc>
          <w:tcPr>
            <w:tcW w:w="1177" w:type="dxa"/>
            <w:vMerge/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Pr="00E656DC" w:rsidRDefault="00D0177D" w:rsidP="00E656DC">
            <w:pPr>
              <w:rPr>
                <w:b/>
              </w:rPr>
            </w:pPr>
            <w:r w:rsidRPr="00DE090F">
              <w:t>Изучение опыта ведения документов строгой отчетности в школах</w:t>
            </w:r>
          </w:p>
        </w:tc>
        <w:tc>
          <w:tcPr>
            <w:tcW w:w="2356" w:type="dxa"/>
          </w:tcPr>
          <w:p w:rsidR="00D0177D" w:rsidRDefault="00D0177D" w:rsidP="00E6137E">
            <w:pPr>
              <w:rPr>
                <w:b/>
              </w:rPr>
            </w:pPr>
          </w:p>
        </w:tc>
        <w:tc>
          <w:tcPr>
            <w:tcW w:w="3763" w:type="dxa"/>
          </w:tcPr>
          <w:p w:rsidR="00D0177D" w:rsidRDefault="00D0177D" w:rsidP="00E6137E"/>
        </w:tc>
        <w:tc>
          <w:tcPr>
            <w:tcW w:w="3022" w:type="dxa"/>
          </w:tcPr>
          <w:p w:rsidR="00D0177D" w:rsidRDefault="00D0177D" w:rsidP="00E6137E">
            <w:pPr>
              <w:rPr>
                <w:b/>
              </w:rPr>
            </w:pPr>
            <w:proofErr w:type="spellStart"/>
            <w:r w:rsidRPr="00DE090F">
              <w:t>Зам</w:t>
            </w:r>
            <w:proofErr w:type="gramStart"/>
            <w:r w:rsidRPr="00DE090F">
              <w:t>.д</w:t>
            </w:r>
            <w:proofErr w:type="gramEnd"/>
            <w:r w:rsidRPr="00DE090F">
              <w:t>иректора</w:t>
            </w:r>
            <w:proofErr w:type="spellEnd"/>
            <w:r w:rsidRPr="00DE090F">
              <w:t xml:space="preserve"> по УВР </w:t>
            </w:r>
            <w:proofErr w:type="spellStart"/>
            <w:r w:rsidRPr="00DE090F">
              <w:t>Рачкелюк</w:t>
            </w:r>
            <w:proofErr w:type="spellEnd"/>
            <w:r w:rsidRPr="00DE090F">
              <w:t xml:space="preserve"> Г.А.</w:t>
            </w:r>
          </w:p>
        </w:tc>
        <w:tc>
          <w:tcPr>
            <w:tcW w:w="1868" w:type="dxa"/>
          </w:tcPr>
          <w:p w:rsidR="00D0177D" w:rsidRDefault="00D0177D" w:rsidP="00E6137E">
            <w:r w:rsidRPr="00DE090F">
              <w:t>Руководител</w:t>
            </w:r>
            <w:r>
              <w:t>ь</w:t>
            </w:r>
            <w:r w:rsidRPr="00DE090F">
              <w:t xml:space="preserve"> МО</w:t>
            </w:r>
          </w:p>
        </w:tc>
      </w:tr>
      <w:tr w:rsidR="00D0177D" w:rsidTr="00217089">
        <w:tc>
          <w:tcPr>
            <w:tcW w:w="1177" w:type="dxa"/>
            <w:vMerge/>
          </w:tcPr>
          <w:p w:rsidR="00D0177D" w:rsidRPr="001A3352" w:rsidRDefault="00D0177D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D0177D" w:rsidRDefault="00D0177D" w:rsidP="003F5B28">
            <w:pPr>
              <w:pStyle w:val="3"/>
              <w:numPr>
                <w:ilvl w:val="2"/>
                <w:numId w:val="14"/>
              </w:numPr>
              <w:shd w:val="clear" w:color="auto" w:fill="FFFFFF"/>
              <w:spacing w:before="0" w:after="0"/>
              <w:ind w:left="0" w:firstLine="0"/>
              <w:rPr>
                <w:b w:val="0"/>
                <w:bCs w:val="0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b w:val="0"/>
                <w:bCs w:val="0"/>
                <w:color w:val="000000"/>
                <w:sz w:val="23"/>
                <w:szCs w:val="23"/>
                <w:shd w:val="clear" w:color="auto" w:fill="FFFFFF"/>
              </w:rPr>
              <w:t>1.Творческие приемы обучения английского языка на нач. и сред</w:t>
            </w:r>
            <w:proofErr w:type="gramStart"/>
            <w:r>
              <w:rPr>
                <w:b w:val="0"/>
                <w:bCs w:val="0"/>
                <w:color w:val="000000"/>
                <w:sz w:val="23"/>
                <w:szCs w:val="23"/>
                <w:shd w:val="clear" w:color="auto" w:fill="FFFFFF"/>
              </w:rPr>
              <w:t>.</w:t>
            </w:r>
            <w:proofErr w:type="gramEnd"/>
            <w:r>
              <w:rPr>
                <w:b w:val="0"/>
                <w:bCs w:val="0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gramStart"/>
            <w:r>
              <w:rPr>
                <w:b w:val="0"/>
                <w:bCs w:val="0"/>
                <w:color w:val="000000"/>
                <w:sz w:val="23"/>
                <w:szCs w:val="23"/>
                <w:shd w:val="clear" w:color="auto" w:fill="FFFFFF"/>
              </w:rPr>
              <w:t>э</w:t>
            </w:r>
            <w:proofErr w:type="gramEnd"/>
            <w:r>
              <w:rPr>
                <w:b w:val="0"/>
                <w:bCs w:val="0"/>
                <w:color w:val="000000"/>
                <w:sz w:val="23"/>
                <w:szCs w:val="23"/>
                <w:shd w:val="clear" w:color="auto" w:fill="FFFFFF"/>
              </w:rPr>
              <w:t>тапе как условие сбережения здоровья школьников</w:t>
            </w:r>
          </w:p>
          <w:p w:rsidR="00D0177D" w:rsidRDefault="00D0177D" w:rsidP="003F5B28"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2.Подготовка к сдаче ОГЭ и  ЕГЭ (ознакомление с форматом задания, отработка четкого 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lastRenderedPageBreak/>
              <w:t>следования  инструкциям к заданиям, отработка стратегии выполнения тестовых заданий)</w:t>
            </w:r>
          </w:p>
        </w:tc>
        <w:tc>
          <w:tcPr>
            <w:tcW w:w="2356" w:type="dxa"/>
          </w:tcPr>
          <w:p w:rsidR="00D0177D" w:rsidRDefault="00D0177D" w:rsidP="003F5B2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Заседание МО учителей иностранных языков № 3</w:t>
            </w:r>
          </w:p>
          <w:p w:rsidR="00D0177D" w:rsidRDefault="00D0177D" w:rsidP="003F5B28">
            <w:pPr>
              <w:rPr>
                <w:b/>
              </w:rPr>
            </w:pPr>
          </w:p>
          <w:p w:rsidR="00D0177D" w:rsidRDefault="00D0177D" w:rsidP="003F5B28">
            <w:r>
              <w:t>«Средняя школа  №3»</w:t>
            </w:r>
          </w:p>
          <w:p w:rsidR="00D0177D" w:rsidRDefault="00D0177D" w:rsidP="003F5B28">
            <w:pPr>
              <w:rPr>
                <w:b/>
              </w:rPr>
            </w:pPr>
          </w:p>
        </w:tc>
        <w:tc>
          <w:tcPr>
            <w:tcW w:w="3763" w:type="dxa"/>
          </w:tcPr>
          <w:p w:rsidR="00D0177D" w:rsidRDefault="00D0177D" w:rsidP="003F5B28">
            <w:r>
              <w:t xml:space="preserve">Организация работы с </w:t>
            </w:r>
            <w:proofErr w:type="gramStart"/>
            <w:r>
              <w:t>обучающимися</w:t>
            </w:r>
            <w:proofErr w:type="gramEnd"/>
            <w:r>
              <w:t>, имеющими повышенную мотивацию к учебно-познавательной деятельности</w:t>
            </w:r>
          </w:p>
          <w:p w:rsidR="00D0177D" w:rsidRDefault="00D0177D" w:rsidP="003F5B28"/>
          <w:p w:rsidR="00D0177D" w:rsidRDefault="00D0177D" w:rsidP="003F5B28">
            <w:r>
              <w:t>Организация индивидуальных и групповых консультаций</w:t>
            </w:r>
          </w:p>
          <w:p w:rsidR="00D0177D" w:rsidRDefault="00D0177D" w:rsidP="003F5B28"/>
          <w:p w:rsidR="00D0177D" w:rsidRDefault="00D0177D" w:rsidP="003F5B28"/>
          <w:p w:rsidR="00D0177D" w:rsidRDefault="00D0177D" w:rsidP="003F5B28"/>
          <w:p w:rsidR="00D0177D" w:rsidRDefault="00D0177D" w:rsidP="003F5B28"/>
          <w:p w:rsidR="00D0177D" w:rsidRDefault="00D0177D" w:rsidP="003F5B28"/>
        </w:tc>
        <w:tc>
          <w:tcPr>
            <w:tcW w:w="3022" w:type="dxa"/>
          </w:tcPr>
          <w:p w:rsidR="00D0177D" w:rsidRDefault="00D0177D" w:rsidP="003F5B28">
            <w:pPr>
              <w:rPr>
                <w:sz w:val="22"/>
                <w:szCs w:val="22"/>
              </w:rPr>
            </w:pPr>
            <w:r>
              <w:lastRenderedPageBreak/>
              <w:t>Бачурина Т.Н.</w:t>
            </w:r>
          </w:p>
          <w:p w:rsidR="00D0177D" w:rsidRDefault="00D0177D" w:rsidP="003F5B2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Зиядинова</w:t>
            </w:r>
            <w:proofErr w:type="spellEnd"/>
            <w:r>
              <w:rPr>
                <w:sz w:val="22"/>
                <w:szCs w:val="22"/>
              </w:rPr>
              <w:t xml:space="preserve"> Л.С.</w:t>
            </w:r>
          </w:p>
          <w:p w:rsidR="00D0177D" w:rsidRDefault="00D0177D" w:rsidP="003F5B28">
            <w:pPr>
              <w:rPr>
                <w:color w:val="000000"/>
              </w:rPr>
            </w:pPr>
            <w:proofErr w:type="spellStart"/>
            <w:r>
              <w:rPr>
                <w:sz w:val="22"/>
                <w:szCs w:val="22"/>
              </w:rPr>
              <w:t>Аджиумерова</w:t>
            </w:r>
            <w:proofErr w:type="spellEnd"/>
            <w:r>
              <w:rPr>
                <w:sz w:val="22"/>
                <w:szCs w:val="22"/>
              </w:rPr>
              <w:t xml:space="preserve"> Ф.А.</w:t>
            </w:r>
          </w:p>
          <w:p w:rsidR="00D0177D" w:rsidRPr="00DE090F" w:rsidRDefault="00D0177D" w:rsidP="003F5B28">
            <w:r>
              <w:rPr>
                <w:color w:val="000000"/>
              </w:rPr>
              <w:t>Королева М.А.</w:t>
            </w:r>
          </w:p>
        </w:tc>
        <w:tc>
          <w:tcPr>
            <w:tcW w:w="1868" w:type="dxa"/>
          </w:tcPr>
          <w:p w:rsidR="00D0177D" w:rsidRPr="00DE090F" w:rsidRDefault="00D0177D" w:rsidP="003F5B28">
            <w:r>
              <w:t>Учителя иностранных языков города</w:t>
            </w:r>
          </w:p>
        </w:tc>
      </w:tr>
      <w:tr w:rsidR="00C44895" w:rsidTr="00217089">
        <w:tc>
          <w:tcPr>
            <w:tcW w:w="1177" w:type="dxa"/>
          </w:tcPr>
          <w:p w:rsidR="00C44895" w:rsidRPr="001A3352" w:rsidRDefault="00C44895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C44895" w:rsidRPr="00C44895" w:rsidRDefault="00C44895" w:rsidP="003F5B28">
            <w:pPr>
              <w:pStyle w:val="3"/>
              <w:numPr>
                <w:ilvl w:val="2"/>
                <w:numId w:val="14"/>
              </w:numPr>
              <w:shd w:val="clear" w:color="auto" w:fill="FFFFFF"/>
              <w:spacing w:before="0" w:after="0"/>
              <w:ind w:left="0" w:firstLine="0"/>
              <w:rPr>
                <w:bCs w:val="0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  <w:r w:rsidRPr="00C44895">
              <w:rPr>
                <w:bCs w:val="0"/>
                <w:color w:val="000000"/>
                <w:sz w:val="23"/>
                <w:szCs w:val="23"/>
                <w:shd w:val="clear" w:color="auto" w:fill="FFFFFF"/>
                <w:lang w:eastAsia="ru-RU"/>
              </w:rPr>
              <w:t>Международный игровой конкурс по истории МХК</w:t>
            </w:r>
          </w:p>
          <w:p w:rsidR="00C44895" w:rsidRPr="00C44895" w:rsidRDefault="00C44895" w:rsidP="00C44895">
            <w:pPr>
              <w:pStyle w:val="a0"/>
              <w:rPr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  <w:r w:rsidRPr="00C44895">
              <w:rPr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«Золотое Руно»</w:t>
            </w:r>
          </w:p>
          <w:p w:rsidR="00C44895" w:rsidRPr="00C44895" w:rsidRDefault="00C44895" w:rsidP="00C44895">
            <w:pPr>
              <w:pStyle w:val="a0"/>
              <w:rPr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  <w:r w:rsidRPr="00C44895">
              <w:rPr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17-20 февраля 2017 г.</w:t>
            </w:r>
          </w:p>
        </w:tc>
        <w:tc>
          <w:tcPr>
            <w:tcW w:w="2356" w:type="dxa"/>
          </w:tcPr>
          <w:p w:rsidR="00C44895" w:rsidRDefault="00C44895" w:rsidP="003F5B28">
            <w:pPr>
              <w:rPr>
                <w:b/>
                <w:color w:val="FF0000"/>
              </w:rPr>
            </w:pPr>
          </w:p>
        </w:tc>
        <w:tc>
          <w:tcPr>
            <w:tcW w:w="3763" w:type="dxa"/>
          </w:tcPr>
          <w:p w:rsidR="00C44895" w:rsidRDefault="00C44895" w:rsidP="003F5B28"/>
        </w:tc>
        <w:tc>
          <w:tcPr>
            <w:tcW w:w="3022" w:type="dxa"/>
          </w:tcPr>
          <w:p w:rsidR="00C44895" w:rsidRDefault="00C44895" w:rsidP="003F5B28"/>
        </w:tc>
        <w:tc>
          <w:tcPr>
            <w:tcW w:w="1868" w:type="dxa"/>
          </w:tcPr>
          <w:p w:rsidR="00C44895" w:rsidRDefault="00C44895" w:rsidP="003F5B28">
            <w:r>
              <w:t>Учителя истории</w:t>
            </w:r>
          </w:p>
        </w:tc>
      </w:tr>
      <w:tr w:rsidR="00C44895" w:rsidTr="00217089">
        <w:tc>
          <w:tcPr>
            <w:tcW w:w="1177" w:type="dxa"/>
            <w:vMerge w:val="restart"/>
          </w:tcPr>
          <w:p w:rsidR="00C44895" w:rsidRPr="001A3352" w:rsidRDefault="00C44895" w:rsidP="00E61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Март</w:t>
            </w:r>
          </w:p>
          <w:p w:rsidR="00C44895" w:rsidRDefault="00C44895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C44895" w:rsidRDefault="00C44895" w:rsidP="00C44895">
            <w:r>
              <w:rPr>
                <w:color w:val="000000"/>
              </w:rPr>
              <w:t>«Развитие  иноязычной компетенции в четырех основных видах речевой деятельности»</w:t>
            </w:r>
          </w:p>
        </w:tc>
        <w:tc>
          <w:tcPr>
            <w:tcW w:w="2356" w:type="dxa"/>
          </w:tcPr>
          <w:p w:rsidR="00C44895" w:rsidRDefault="00C44895" w:rsidP="00C44895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Авторский семинар</w:t>
            </w:r>
            <w:r>
              <w:rPr>
                <w:color w:val="FF0000"/>
              </w:rPr>
              <w:t xml:space="preserve"> </w:t>
            </w:r>
          </w:p>
          <w:p w:rsidR="00C44895" w:rsidRDefault="00C44895" w:rsidP="00C44895">
            <w:proofErr w:type="spellStart"/>
            <w:r>
              <w:rPr>
                <w:b/>
                <w:bCs/>
                <w:color w:val="FF0000"/>
              </w:rPr>
              <w:t>Миронович</w:t>
            </w:r>
            <w:proofErr w:type="spellEnd"/>
            <w:r>
              <w:rPr>
                <w:b/>
                <w:bCs/>
                <w:color w:val="FF0000"/>
              </w:rPr>
              <w:t xml:space="preserve"> И.П.</w:t>
            </w:r>
            <w:r>
              <w:t xml:space="preserve"> МОУ №7 </w:t>
            </w:r>
          </w:p>
        </w:tc>
        <w:tc>
          <w:tcPr>
            <w:tcW w:w="3763" w:type="dxa"/>
          </w:tcPr>
          <w:p w:rsidR="00C44895" w:rsidRDefault="00C44895" w:rsidP="00C44895">
            <w:r>
              <w:t>Нормативно-правовые и организационно-методические аспекты процедуры аттестации педагогических работников</w:t>
            </w:r>
          </w:p>
          <w:p w:rsidR="00C44895" w:rsidRDefault="00C44895" w:rsidP="00C44895">
            <w:pPr>
              <w:rPr>
                <w:b/>
                <w:bCs/>
              </w:rPr>
            </w:pPr>
          </w:p>
        </w:tc>
        <w:tc>
          <w:tcPr>
            <w:tcW w:w="3022" w:type="dxa"/>
          </w:tcPr>
          <w:p w:rsidR="00C44895" w:rsidRDefault="00C44895" w:rsidP="003F5B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Миронович</w:t>
            </w:r>
            <w:proofErr w:type="spellEnd"/>
            <w:r>
              <w:rPr>
                <w:color w:val="000000"/>
              </w:rPr>
              <w:t xml:space="preserve"> И.П.</w:t>
            </w:r>
          </w:p>
          <w:p w:rsidR="00C44895" w:rsidRDefault="00C44895" w:rsidP="003F5B28"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аттест</w:t>
            </w:r>
            <w:proofErr w:type="spellEnd"/>
            <w:r>
              <w:rPr>
                <w:color w:val="000000"/>
              </w:rPr>
              <w:t>. учитель)</w:t>
            </w:r>
          </w:p>
        </w:tc>
        <w:tc>
          <w:tcPr>
            <w:tcW w:w="1868" w:type="dxa"/>
          </w:tcPr>
          <w:p w:rsidR="00C44895" w:rsidRDefault="00C44895" w:rsidP="00E6137E">
            <w:r>
              <w:t>Учителя иностранных языков города</w:t>
            </w:r>
          </w:p>
        </w:tc>
      </w:tr>
      <w:tr w:rsidR="00C44895" w:rsidTr="00217089">
        <w:tc>
          <w:tcPr>
            <w:tcW w:w="1177" w:type="dxa"/>
            <w:vMerge/>
          </w:tcPr>
          <w:p w:rsidR="00C44895" w:rsidRDefault="00C44895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C44895" w:rsidRDefault="00C44895" w:rsidP="00C44895">
            <w:pPr>
              <w:spacing w:line="100" w:lineRule="atLeast"/>
            </w:pPr>
            <w:r>
              <w:t xml:space="preserve">Применение </w:t>
            </w:r>
            <w:proofErr w:type="spellStart"/>
            <w:r>
              <w:t>совр</w:t>
            </w:r>
            <w:proofErr w:type="gramStart"/>
            <w:r>
              <w:t>.о</w:t>
            </w:r>
            <w:proofErr w:type="gramEnd"/>
            <w:r>
              <w:t>браз</w:t>
            </w:r>
            <w:proofErr w:type="spellEnd"/>
            <w:r>
              <w:t>. технологий для формирования и развития, совершенствования ключевых коммуникативных компетенций.</w:t>
            </w:r>
          </w:p>
        </w:tc>
        <w:tc>
          <w:tcPr>
            <w:tcW w:w="2356" w:type="dxa"/>
          </w:tcPr>
          <w:p w:rsidR="00C44895" w:rsidRPr="00C44895" w:rsidRDefault="00C44895" w:rsidP="00C44895">
            <w:pPr>
              <w:spacing w:line="100" w:lineRule="atLeast"/>
              <w:rPr>
                <w:b/>
                <w:color w:val="FF0000"/>
              </w:rPr>
            </w:pPr>
            <w:r w:rsidRPr="00C44895">
              <w:rPr>
                <w:b/>
                <w:color w:val="FF0000"/>
              </w:rPr>
              <w:t>Заседание МО учителей истории</w:t>
            </w:r>
          </w:p>
          <w:p w:rsidR="00C44895" w:rsidRDefault="00C44895" w:rsidP="00C44895">
            <w:pPr>
              <w:spacing w:line="100" w:lineRule="atLeast"/>
            </w:pPr>
            <w:r>
              <w:t>МОУ «Средняя школа № 5»</w:t>
            </w:r>
          </w:p>
        </w:tc>
        <w:tc>
          <w:tcPr>
            <w:tcW w:w="3763" w:type="dxa"/>
          </w:tcPr>
          <w:p w:rsidR="00C44895" w:rsidRDefault="00C44895" w:rsidP="003F5B28">
            <w:pPr>
              <w:spacing w:line="100" w:lineRule="atLeast"/>
              <w:jc w:val="center"/>
            </w:pPr>
          </w:p>
        </w:tc>
        <w:tc>
          <w:tcPr>
            <w:tcW w:w="3022" w:type="dxa"/>
          </w:tcPr>
          <w:p w:rsidR="00C44895" w:rsidRDefault="00C44895" w:rsidP="003F5B28">
            <w:pPr>
              <w:rPr>
                <w:color w:val="000000"/>
              </w:rPr>
            </w:pPr>
          </w:p>
        </w:tc>
        <w:tc>
          <w:tcPr>
            <w:tcW w:w="1868" w:type="dxa"/>
          </w:tcPr>
          <w:p w:rsidR="00C44895" w:rsidRDefault="00C44895" w:rsidP="00E6137E">
            <w:r>
              <w:t>Учителя истории города</w:t>
            </w:r>
          </w:p>
        </w:tc>
      </w:tr>
      <w:tr w:rsidR="00C44895" w:rsidTr="00217089">
        <w:tc>
          <w:tcPr>
            <w:tcW w:w="1177" w:type="dxa"/>
            <w:vMerge/>
          </w:tcPr>
          <w:p w:rsidR="00C44895" w:rsidRPr="001A3352" w:rsidRDefault="00C44895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C44895" w:rsidRPr="00E656DC" w:rsidRDefault="00C44895" w:rsidP="007A5503">
            <w:pPr>
              <w:rPr>
                <w:b/>
              </w:rPr>
            </w:pPr>
            <w:r>
              <w:rPr>
                <w:sz w:val="22"/>
              </w:rPr>
              <w:t>Изучение и распространение передового педагогического опыта</w:t>
            </w:r>
          </w:p>
        </w:tc>
        <w:tc>
          <w:tcPr>
            <w:tcW w:w="2356" w:type="dxa"/>
          </w:tcPr>
          <w:p w:rsidR="00C44895" w:rsidRDefault="00C44895" w:rsidP="00E6137E">
            <w:pPr>
              <w:rPr>
                <w:b/>
              </w:rPr>
            </w:pPr>
            <w:r>
              <w:t xml:space="preserve">Научно-практическая конференция, публикации педагогов </w:t>
            </w:r>
          </w:p>
        </w:tc>
        <w:tc>
          <w:tcPr>
            <w:tcW w:w="3763" w:type="dxa"/>
          </w:tcPr>
          <w:p w:rsidR="00C44895" w:rsidRDefault="00C44895" w:rsidP="00E6137E">
            <w:pPr>
              <w:rPr>
                <w:b/>
              </w:rPr>
            </w:pPr>
            <w:r>
              <w:t>Диссеминация опыта работы педагогов ОУ в рамках города</w:t>
            </w:r>
          </w:p>
        </w:tc>
        <w:tc>
          <w:tcPr>
            <w:tcW w:w="3022" w:type="dxa"/>
          </w:tcPr>
          <w:p w:rsidR="00C44895" w:rsidRDefault="00C44895" w:rsidP="00C44895">
            <w:pPr>
              <w:rPr>
                <w:b/>
              </w:rPr>
            </w:pPr>
            <w:r>
              <w:t>Заместитель директора по УВР, руководитель МО учителей</w:t>
            </w:r>
          </w:p>
        </w:tc>
        <w:tc>
          <w:tcPr>
            <w:tcW w:w="1868" w:type="dxa"/>
          </w:tcPr>
          <w:p w:rsidR="00C44895" w:rsidRDefault="00C44895" w:rsidP="00E6137E">
            <w:proofErr w:type="spellStart"/>
            <w:r>
              <w:t>Пед</w:t>
            </w:r>
            <w:proofErr w:type="gramStart"/>
            <w:r>
              <w:t>.к</w:t>
            </w:r>
            <w:proofErr w:type="gramEnd"/>
            <w:r>
              <w:t>оллектив</w:t>
            </w:r>
            <w:proofErr w:type="spellEnd"/>
            <w:r>
              <w:t xml:space="preserve"> ОУ</w:t>
            </w:r>
          </w:p>
        </w:tc>
      </w:tr>
      <w:tr w:rsidR="00C44895" w:rsidTr="00217089">
        <w:tc>
          <w:tcPr>
            <w:tcW w:w="1177" w:type="dxa"/>
            <w:vMerge/>
          </w:tcPr>
          <w:p w:rsidR="00C44895" w:rsidRPr="001A3352" w:rsidRDefault="00C44895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C44895" w:rsidRDefault="00C44895" w:rsidP="00E6137E">
            <w:r>
              <w:t xml:space="preserve">1. Подготовка к проведению </w:t>
            </w:r>
          </w:p>
          <w:p w:rsidR="00C44895" w:rsidRDefault="00C44895" w:rsidP="00E6137E">
            <w:r>
              <w:t xml:space="preserve">"Школьных </w:t>
            </w:r>
          </w:p>
          <w:p w:rsidR="00C44895" w:rsidRDefault="00C44895" w:rsidP="00E6137E">
            <w:r>
              <w:t>чтений", методической декады.</w:t>
            </w:r>
          </w:p>
          <w:p w:rsidR="00C44895" w:rsidRDefault="00C44895" w:rsidP="00E6137E">
            <w:r>
              <w:t xml:space="preserve">2. Организация итогового повторения </w:t>
            </w:r>
            <w:r>
              <w:lastRenderedPageBreak/>
              <w:t>(9–11-е классы).</w:t>
            </w:r>
          </w:p>
          <w:p w:rsidR="00C44895" w:rsidRDefault="00C44895" w:rsidP="00E6137E">
            <w:r>
              <w:t>3. Подготовка к проведению ЕГЭ.</w:t>
            </w:r>
          </w:p>
          <w:p w:rsidR="00C44895" w:rsidRDefault="00C44895" w:rsidP="00E6137E"/>
        </w:tc>
        <w:tc>
          <w:tcPr>
            <w:tcW w:w="2356" w:type="dxa"/>
          </w:tcPr>
          <w:p w:rsidR="00C44895" w:rsidRDefault="00C44895" w:rsidP="00E6137E">
            <w:r>
              <w:lastRenderedPageBreak/>
              <w:t xml:space="preserve">Методический совет; </w:t>
            </w:r>
          </w:p>
          <w:p w:rsidR="00C44895" w:rsidRDefault="00C44895" w:rsidP="007A5503">
            <w:r>
              <w:t>консультации</w:t>
            </w:r>
          </w:p>
        </w:tc>
        <w:tc>
          <w:tcPr>
            <w:tcW w:w="3763" w:type="dxa"/>
          </w:tcPr>
          <w:p w:rsidR="00C44895" w:rsidRDefault="00C44895" w:rsidP="00E6137E">
            <w:r>
              <w:t xml:space="preserve">1. Спланировать проведение мероприятий, направленных на развитие </w:t>
            </w:r>
            <w:proofErr w:type="spellStart"/>
            <w:r>
              <w:t>инновационности</w:t>
            </w:r>
            <w:proofErr w:type="spellEnd"/>
            <w:r>
              <w:t xml:space="preserve"> педагогических кадров.</w:t>
            </w:r>
          </w:p>
          <w:p w:rsidR="00C44895" w:rsidRDefault="00C44895" w:rsidP="00E6137E">
            <w:r>
              <w:t>2. Изучить нормативно-</w:t>
            </w:r>
          </w:p>
          <w:p w:rsidR="00C44895" w:rsidRDefault="00C44895" w:rsidP="00E6137E">
            <w:r>
              <w:t xml:space="preserve">правовые документы по проведению ЕГЭ, оценить </w:t>
            </w:r>
            <w:r>
              <w:lastRenderedPageBreak/>
              <w:t>готовность ОУ к проведению ЕГЭ.</w:t>
            </w:r>
          </w:p>
          <w:p w:rsidR="00C44895" w:rsidRDefault="00C44895" w:rsidP="003B12AF">
            <w:r>
              <w:t>3. Выявить готовность педагогов к участию в конкурсах ПНПО</w:t>
            </w:r>
          </w:p>
          <w:p w:rsidR="00C44895" w:rsidRDefault="00C44895" w:rsidP="003B12AF"/>
        </w:tc>
        <w:tc>
          <w:tcPr>
            <w:tcW w:w="3022" w:type="dxa"/>
          </w:tcPr>
          <w:p w:rsidR="00C44895" w:rsidRDefault="00C44895" w:rsidP="00E6137E">
            <w:r>
              <w:lastRenderedPageBreak/>
              <w:t xml:space="preserve">Председатель Методического совета, заместитель директора по УВР </w:t>
            </w:r>
            <w:proofErr w:type="spellStart"/>
            <w:r>
              <w:t>Рачкелюк</w:t>
            </w:r>
            <w:proofErr w:type="spellEnd"/>
            <w:r>
              <w:t xml:space="preserve"> Г.А.</w:t>
            </w:r>
          </w:p>
        </w:tc>
        <w:tc>
          <w:tcPr>
            <w:tcW w:w="1868" w:type="dxa"/>
          </w:tcPr>
          <w:p w:rsidR="00C44895" w:rsidRDefault="00C44895" w:rsidP="00E656DC">
            <w:r>
              <w:t>Члены Методического совета, педагогический коллектив ОУ</w:t>
            </w:r>
          </w:p>
        </w:tc>
      </w:tr>
      <w:tr w:rsidR="00C44895" w:rsidTr="00217089">
        <w:tc>
          <w:tcPr>
            <w:tcW w:w="1177" w:type="dxa"/>
            <w:vMerge/>
          </w:tcPr>
          <w:p w:rsidR="00C44895" w:rsidRPr="001A3352" w:rsidRDefault="00C44895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C44895" w:rsidRDefault="00C44895" w:rsidP="007A5503">
            <w:r>
              <w:t>Инновационная работа педагогов</w:t>
            </w:r>
          </w:p>
        </w:tc>
        <w:tc>
          <w:tcPr>
            <w:tcW w:w="2356" w:type="dxa"/>
          </w:tcPr>
          <w:p w:rsidR="00C44895" w:rsidRDefault="00C44895" w:rsidP="00E6137E">
            <w:r>
              <w:t>Метод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екада </w:t>
            </w:r>
          </w:p>
          <w:p w:rsidR="00C44895" w:rsidRDefault="00C44895" w:rsidP="00E6137E">
            <w:r>
              <w:t xml:space="preserve">"Инновационная деятельность совр. педагога в системе общешкольной </w:t>
            </w:r>
            <w:proofErr w:type="gramStart"/>
            <w:r>
              <w:t>научно-метод</w:t>
            </w:r>
            <w:proofErr w:type="gramEnd"/>
            <w:r>
              <w:t>. работы",</w:t>
            </w:r>
          </w:p>
          <w:p w:rsidR="00C44895" w:rsidRDefault="00C44895" w:rsidP="00E6137E">
            <w:r>
              <w:t>открытые уроки</w:t>
            </w:r>
          </w:p>
        </w:tc>
        <w:tc>
          <w:tcPr>
            <w:tcW w:w="3763" w:type="dxa"/>
          </w:tcPr>
          <w:p w:rsidR="00C44895" w:rsidRDefault="00C44895" w:rsidP="00E6137E">
            <w:r>
              <w:t xml:space="preserve">1. Создать условия для самореализации и саморазвития каждого педагога. </w:t>
            </w:r>
          </w:p>
          <w:p w:rsidR="00C44895" w:rsidRDefault="00C44895" w:rsidP="00E6137E">
            <w:r>
              <w:t>2. Поддерживать интерес педагогов к инновациям, экспериментированию и осмыслению своего педагогического труда</w:t>
            </w:r>
          </w:p>
        </w:tc>
        <w:tc>
          <w:tcPr>
            <w:tcW w:w="3022" w:type="dxa"/>
          </w:tcPr>
          <w:p w:rsidR="00C44895" w:rsidRDefault="00C44895" w:rsidP="00E6137E">
            <w:r>
              <w:t xml:space="preserve">Заместители директора, руководитель МО </w:t>
            </w:r>
          </w:p>
        </w:tc>
        <w:tc>
          <w:tcPr>
            <w:tcW w:w="1868" w:type="dxa"/>
          </w:tcPr>
          <w:p w:rsidR="00C44895" w:rsidRDefault="00C44895" w:rsidP="00E656DC">
            <w:proofErr w:type="spellStart"/>
            <w:r>
              <w:t>Пед</w:t>
            </w:r>
            <w:proofErr w:type="spellEnd"/>
            <w:r>
              <w:t>. коллектив</w:t>
            </w:r>
          </w:p>
        </w:tc>
      </w:tr>
      <w:tr w:rsidR="00C44895" w:rsidTr="00217089">
        <w:tc>
          <w:tcPr>
            <w:tcW w:w="1177" w:type="dxa"/>
            <w:vMerge/>
          </w:tcPr>
          <w:p w:rsidR="00C44895" w:rsidRPr="001A3352" w:rsidRDefault="00C44895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C44895" w:rsidRDefault="00C44895" w:rsidP="00E6137E">
            <w:r>
              <w:t>Работа с одаренными детьми</w:t>
            </w:r>
          </w:p>
        </w:tc>
        <w:tc>
          <w:tcPr>
            <w:tcW w:w="2356" w:type="dxa"/>
          </w:tcPr>
          <w:p w:rsidR="00C44895" w:rsidRDefault="00C44895" w:rsidP="00E6137E">
            <w:r>
              <w:t>"Школьные чтения"</w:t>
            </w:r>
          </w:p>
        </w:tc>
        <w:tc>
          <w:tcPr>
            <w:tcW w:w="3763" w:type="dxa"/>
          </w:tcPr>
          <w:p w:rsidR="00C44895" w:rsidRDefault="00C44895" w:rsidP="00E6137E">
            <w:r>
              <w:t xml:space="preserve">Развить познавательный интерес </w:t>
            </w:r>
            <w:proofErr w:type="gramStart"/>
            <w:r>
              <w:t>обучающихся</w:t>
            </w:r>
            <w:proofErr w:type="gramEnd"/>
            <w:r>
              <w:t xml:space="preserve"> к различным областям науки</w:t>
            </w:r>
          </w:p>
        </w:tc>
        <w:tc>
          <w:tcPr>
            <w:tcW w:w="3022" w:type="dxa"/>
          </w:tcPr>
          <w:p w:rsidR="00C44895" w:rsidRDefault="00C44895" w:rsidP="00E6137E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C44895" w:rsidRDefault="00C44895" w:rsidP="00E6137E">
            <w:pPr>
              <w:rPr>
                <w:b/>
              </w:rPr>
            </w:pPr>
          </w:p>
        </w:tc>
        <w:tc>
          <w:tcPr>
            <w:tcW w:w="1868" w:type="dxa"/>
          </w:tcPr>
          <w:p w:rsidR="00C44895" w:rsidRDefault="00C44895" w:rsidP="00E6137E">
            <w:r>
              <w:t>Обучающиеся, педагоги</w:t>
            </w:r>
          </w:p>
        </w:tc>
      </w:tr>
      <w:tr w:rsidR="00217089" w:rsidTr="00217089">
        <w:tc>
          <w:tcPr>
            <w:tcW w:w="1177" w:type="dxa"/>
            <w:vMerge w:val="restart"/>
          </w:tcPr>
          <w:p w:rsidR="00217089" w:rsidRPr="001A3352" w:rsidRDefault="00217089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2771" w:type="dxa"/>
          </w:tcPr>
          <w:p w:rsidR="00217089" w:rsidRPr="00217089" w:rsidRDefault="00217089" w:rsidP="00217089">
            <w:pPr>
              <w:rPr>
                <w:b/>
                <w:bCs/>
              </w:rPr>
            </w:pPr>
            <w:r w:rsidRPr="00217089">
              <w:rPr>
                <w:b/>
                <w:color w:val="000000"/>
                <w:shd w:val="clear" w:color="auto" w:fill="FFFFFF"/>
              </w:rPr>
              <w:t>"Эффективные формы и методы использования стандартизированных текстов писем при подготовке к письменной части ЕГЭ"</w:t>
            </w:r>
            <w:r w:rsidRPr="00217089">
              <w:rPr>
                <w:b/>
                <w:i/>
                <w:iCs/>
              </w:rPr>
              <w:t xml:space="preserve"> </w:t>
            </w:r>
          </w:p>
        </w:tc>
        <w:tc>
          <w:tcPr>
            <w:tcW w:w="2356" w:type="dxa"/>
          </w:tcPr>
          <w:p w:rsidR="00217089" w:rsidRDefault="00217089" w:rsidP="00217089">
            <w:r>
              <w:rPr>
                <w:b/>
                <w:color w:val="FF0000"/>
              </w:rPr>
              <w:t>Методическое объединение</w:t>
            </w:r>
          </w:p>
          <w:p w:rsidR="00217089" w:rsidRDefault="00217089" w:rsidP="00217089">
            <w:pPr>
              <w:rPr>
                <w:b/>
              </w:rPr>
            </w:pPr>
            <w:r>
              <w:rPr>
                <w:b/>
              </w:rPr>
              <w:t>Заседание МО №4</w:t>
            </w:r>
          </w:p>
          <w:p w:rsidR="00217089" w:rsidRDefault="00217089" w:rsidP="00217089">
            <w:r>
              <w:t>МОУ лицей «МОК №2»</w:t>
            </w:r>
            <w:r>
              <w:t xml:space="preserve"> </w:t>
            </w:r>
          </w:p>
        </w:tc>
        <w:tc>
          <w:tcPr>
            <w:tcW w:w="3763" w:type="dxa"/>
          </w:tcPr>
          <w:p w:rsidR="00217089" w:rsidRDefault="00217089" w:rsidP="00217089">
            <w:r>
              <w:t>Организация индивидуальных и групповых консультаций</w:t>
            </w:r>
          </w:p>
          <w:p w:rsidR="00217089" w:rsidRDefault="00217089" w:rsidP="00217089"/>
          <w:p w:rsidR="00217089" w:rsidRDefault="00217089" w:rsidP="00217089">
            <w:r>
              <w:t xml:space="preserve">Подготовка педагогов и обучающихся к </w:t>
            </w:r>
            <w:r>
              <w:rPr>
                <w:color w:val="000000"/>
                <w:shd w:val="clear" w:color="auto" w:fill="FFFFFF"/>
              </w:rPr>
              <w:t>ЕГЭ</w:t>
            </w:r>
          </w:p>
        </w:tc>
        <w:tc>
          <w:tcPr>
            <w:tcW w:w="3022" w:type="dxa"/>
          </w:tcPr>
          <w:p w:rsidR="00217089" w:rsidRDefault="00217089" w:rsidP="003F5B28">
            <w:r>
              <w:t>Бачурина Т.Н.</w:t>
            </w:r>
          </w:p>
          <w:p w:rsidR="00217089" w:rsidRDefault="00217089" w:rsidP="003F5B28">
            <w:pPr>
              <w:rPr>
                <w:color w:val="000000"/>
              </w:rPr>
            </w:pPr>
            <w:r>
              <w:t>Новикова Н.Н.</w:t>
            </w:r>
          </w:p>
          <w:p w:rsidR="00217089" w:rsidRDefault="00217089" w:rsidP="003F5B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Куцаева</w:t>
            </w:r>
            <w:proofErr w:type="spellEnd"/>
            <w:r>
              <w:rPr>
                <w:color w:val="000000"/>
              </w:rPr>
              <w:t xml:space="preserve"> В. И.</w:t>
            </w:r>
          </w:p>
          <w:p w:rsidR="00217089" w:rsidRDefault="00217089" w:rsidP="003F5B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Капцова</w:t>
            </w:r>
            <w:proofErr w:type="spellEnd"/>
            <w:r>
              <w:rPr>
                <w:color w:val="000000"/>
              </w:rPr>
              <w:t xml:space="preserve"> Л.А.</w:t>
            </w:r>
          </w:p>
          <w:p w:rsidR="00217089" w:rsidRDefault="00217089" w:rsidP="003F5B28">
            <w:pPr>
              <w:rPr>
                <w:color w:val="000000"/>
              </w:rPr>
            </w:pPr>
            <w:r>
              <w:rPr>
                <w:color w:val="000000"/>
              </w:rPr>
              <w:t>Махина И.А.</w:t>
            </w:r>
          </w:p>
          <w:p w:rsidR="00217089" w:rsidRDefault="00217089" w:rsidP="00217089">
            <w:proofErr w:type="spellStart"/>
            <w:r>
              <w:rPr>
                <w:color w:val="000000"/>
              </w:rPr>
              <w:t>Блашко</w:t>
            </w:r>
            <w:proofErr w:type="spellEnd"/>
            <w:r>
              <w:rPr>
                <w:color w:val="000000"/>
              </w:rPr>
              <w:t xml:space="preserve"> Н.Б.</w:t>
            </w:r>
            <w:r>
              <w:t xml:space="preserve"> </w:t>
            </w:r>
          </w:p>
        </w:tc>
        <w:tc>
          <w:tcPr>
            <w:tcW w:w="1868" w:type="dxa"/>
          </w:tcPr>
          <w:p w:rsidR="00217089" w:rsidRDefault="00217089" w:rsidP="003F5B28">
            <w:r>
              <w:t>Учителя иностранных языков города</w:t>
            </w:r>
          </w:p>
        </w:tc>
      </w:tr>
      <w:tr w:rsidR="00217089" w:rsidTr="00217089">
        <w:tc>
          <w:tcPr>
            <w:tcW w:w="1177" w:type="dxa"/>
            <w:vMerge/>
          </w:tcPr>
          <w:p w:rsidR="00217089" w:rsidRPr="001A3352" w:rsidRDefault="00217089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217089" w:rsidRDefault="00217089" w:rsidP="003F5B28">
            <w:r>
              <w:t>Анализ применения личностно ориентированного подхода в учебном процессе</w:t>
            </w:r>
          </w:p>
        </w:tc>
        <w:tc>
          <w:tcPr>
            <w:tcW w:w="2356" w:type="dxa"/>
          </w:tcPr>
          <w:p w:rsidR="00217089" w:rsidRDefault="00217089" w:rsidP="003F5B28">
            <w:r>
              <w:t>Творческий отчет "Управление профильным обучением на основе личностно ориентированного подхода"</w:t>
            </w:r>
          </w:p>
        </w:tc>
        <w:tc>
          <w:tcPr>
            <w:tcW w:w="3763" w:type="dxa"/>
          </w:tcPr>
          <w:p w:rsidR="00217089" w:rsidRDefault="00217089" w:rsidP="003F5B28">
            <w:r>
              <w:t>Сформулировать стратегические задачи на новый учебный год</w:t>
            </w:r>
          </w:p>
        </w:tc>
        <w:tc>
          <w:tcPr>
            <w:tcW w:w="3022" w:type="dxa"/>
          </w:tcPr>
          <w:p w:rsidR="00217089" w:rsidRDefault="00217089" w:rsidP="003F5B28">
            <w:r>
              <w:t>Председатель Методического совета</w:t>
            </w:r>
          </w:p>
        </w:tc>
        <w:tc>
          <w:tcPr>
            <w:tcW w:w="1868" w:type="dxa"/>
          </w:tcPr>
          <w:p w:rsidR="00217089" w:rsidRDefault="00217089" w:rsidP="003F5B28">
            <w:r>
              <w:t>Члены Методического совета, педагогический коллектив ОУ</w:t>
            </w:r>
          </w:p>
        </w:tc>
      </w:tr>
      <w:tr w:rsidR="00217089" w:rsidTr="00217089">
        <w:tc>
          <w:tcPr>
            <w:tcW w:w="1177" w:type="dxa"/>
            <w:vMerge/>
          </w:tcPr>
          <w:p w:rsidR="00217089" w:rsidRPr="001A3352" w:rsidRDefault="00217089" w:rsidP="002170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217089" w:rsidRDefault="00217089" w:rsidP="003F5B28">
            <w:r>
              <w:t>Анализ работы МО учителей</w:t>
            </w:r>
          </w:p>
        </w:tc>
        <w:tc>
          <w:tcPr>
            <w:tcW w:w="2356" w:type="dxa"/>
          </w:tcPr>
          <w:p w:rsidR="00217089" w:rsidRDefault="00217089" w:rsidP="003F5B28">
            <w:r>
              <w:t xml:space="preserve">Методический совет </w:t>
            </w:r>
          </w:p>
          <w:p w:rsidR="00217089" w:rsidRDefault="00217089" w:rsidP="003F5B28">
            <w:r>
              <w:t xml:space="preserve">"Лаборатория нерешенных </w:t>
            </w:r>
            <w:r>
              <w:lastRenderedPageBreak/>
              <w:t>проблем или заинтересованный разговор",</w:t>
            </w:r>
          </w:p>
          <w:p w:rsidR="00217089" w:rsidRDefault="00217089" w:rsidP="003F5B28">
            <w:r>
              <w:t>отчеты-анализы руководителей МО</w:t>
            </w:r>
          </w:p>
        </w:tc>
        <w:tc>
          <w:tcPr>
            <w:tcW w:w="3763" w:type="dxa"/>
          </w:tcPr>
          <w:p w:rsidR="00217089" w:rsidRDefault="00217089" w:rsidP="003F5B28">
            <w:r>
              <w:lastRenderedPageBreak/>
              <w:t>Выявить приоритетные проблемы, обозначить пути совершенствования научно-</w:t>
            </w:r>
          </w:p>
          <w:p w:rsidR="00217089" w:rsidRDefault="00217089" w:rsidP="003F5B28">
            <w:r>
              <w:lastRenderedPageBreak/>
              <w:t>методической работы в ОУ</w:t>
            </w:r>
          </w:p>
        </w:tc>
        <w:tc>
          <w:tcPr>
            <w:tcW w:w="3022" w:type="dxa"/>
          </w:tcPr>
          <w:p w:rsidR="00217089" w:rsidRDefault="00217089" w:rsidP="003F5B28">
            <w:r>
              <w:lastRenderedPageBreak/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217089" w:rsidRDefault="00217089" w:rsidP="003F5B28"/>
        </w:tc>
        <w:tc>
          <w:tcPr>
            <w:tcW w:w="1868" w:type="dxa"/>
          </w:tcPr>
          <w:p w:rsidR="00217089" w:rsidRDefault="00217089" w:rsidP="003F5B28">
            <w:r>
              <w:t>Учителя-предметники</w:t>
            </w:r>
          </w:p>
        </w:tc>
      </w:tr>
      <w:tr w:rsidR="00217089" w:rsidTr="00217089">
        <w:tc>
          <w:tcPr>
            <w:tcW w:w="1177" w:type="dxa"/>
            <w:vMerge/>
          </w:tcPr>
          <w:p w:rsidR="00217089" w:rsidRPr="001A3352" w:rsidRDefault="00217089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217089" w:rsidRPr="00DE090F" w:rsidRDefault="00217089" w:rsidP="003F5B28">
            <w:pPr>
              <w:rPr>
                <w:b/>
              </w:rPr>
            </w:pPr>
            <w:r>
              <w:t xml:space="preserve"> </w:t>
            </w:r>
            <w:r w:rsidRPr="00DE090F">
              <w:rPr>
                <w:b/>
              </w:rPr>
              <w:t>Семинар руководителей городских школ «Работа опорной школы по внедрению информационно-коммуникативных технологий. «</w:t>
            </w:r>
            <w:proofErr w:type="gramStart"/>
            <w:r w:rsidRPr="00DE090F">
              <w:rPr>
                <w:b/>
              </w:rPr>
              <w:t>Я-класс</w:t>
            </w:r>
            <w:proofErr w:type="gramEnd"/>
            <w:r w:rsidRPr="00DE090F">
              <w:rPr>
                <w:b/>
              </w:rPr>
              <w:t>».</w:t>
            </w:r>
          </w:p>
          <w:p w:rsidR="00217089" w:rsidRDefault="00217089" w:rsidP="003F5B28"/>
        </w:tc>
        <w:tc>
          <w:tcPr>
            <w:tcW w:w="2356" w:type="dxa"/>
          </w:tcPr>
          <w:p w:rsidR="00217089" w:rsidRDefault="00217089" w:rsidP="003F5B28"/>
        </w:tc>
        <w:tc>
          <w:tcPr>
            <w:tcW w:w="3763" w:type="dxa"/>
          </w:tcPr>
          <w:p w:rsidR="00217089" w:rsidRDefault="00217089" w:rsidP="003F5B28"/>
        </w:tc>
        <w:tc>
          <w:tcPr>
            <w:tcW w:w="3022" w:type="dxa"/>
          </w:tcPr>
          <w:p w:rsidR="00217089" w:rsidRDefault="00217089" w:rsidP="003F5B28">
            <w:r>
              <w:t xml:space="preserve">Заместитель директора по НМР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217089" w:rsidRDefault="00217089" w:rsidP="003F5B28"/>
        </w:tc>
        <w:tc>
          <w:tcPr>
            <w:tcW w:w="1868" w:type="dxa"/>
          </w:tcPr>
          <w:p w:rsidR="00217089" w:rsidRDefault="00217089" w:rsidP="003F5B28"/>
        </w:tc>
      </w:tr>
      <w:tr w:rsidR="00217089" w:rsidTr="00217089">
        <w:tc>
          <w:tcPr>
            <w:tcW w:w="1177" w:type="dxa"/>
            <w:vMerge w:val="restart"/>
          </w:tcPr>
          <w:p w:rsidR="00217089" w:rsidRPr="001A3352" w:rsidRDefault="00217089" w:rsidP="00E6137E">
            <w:pPr>
              <w:jc w:val="center"/>
              <w:rPr>
                <w:b/>
                <w:sz w:val="22"/>
                <w:szCs w:val="22"/>
              </w:rPr>
            </w:pPr>
            <w:r w:rsidRPr="001A3352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771" w:type="dxa"/>
          </w:tcPr>
          <w:p w:rsidR="00217089" w:rsidRPr="00217089" w:rsidRDefault="00217089" w:rsidP="00217089">
            <w:pPr>
              <w:pStyle w:val="a5"/>
              <w:numPr>
                <w:ilvl w:val="0"/>
                <w:numId w:val="15"/>
              </w:numPr>
              <w:spacing w:line="240" w:lineRule="auto"/>
              <w:ind w:left="210" w:hanging="21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70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творческой группы учителей иностранных языков по выявлению проблем в процессе обучения в 2016/2017 учебном году.</w:t>
            </w:r>
          </w:p>
          <w:p w:rsidR="00217089" w:rsidRPr="00217089" w:rsidRDefault="00217089" w:rsidP="00217089">
            <w:pPr>
              <w:pStyle w:val="a5"/>
              <w:numPr>
                <w:ilvl w:val="0"/>
                <w:numId w:val="15"/>
              </w:numPr>
              <w:spacing w:line="240" w:lineRule="auto"/>
              <w:ind w:left="210" w:hanging="21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70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Планирование  работы МО на 2017/2018 </w:t>
            </w:r>
            <w:proofErr w:type="spellStart"/>
            <w:r w:rsidRPr="002170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</w:t>
            </w:r>
            <w:proofErr w:type="gramStart"/>
            <w:r w:rsidRPr="002170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.г</w:t>
            </w:r>
            <w:proofErr w:type="gramEnd"/>
            <w:r w:rsidRPr="002170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</w:t>
            </w:r>
            <w:proofErr w:type="spellEnd"/>
            <w:r w:rsidRPr="002170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17089" w:rsidRPr="00217089" w:rsidRDefault="00217089" w:rsidP="00217089">
            <w:pPr>
              <w:pStyle w:val="a5"/>
              <w:numPr>
                <w:ilvl w:val="0"/>
                <w:numId w:val="15"/>
              </w:numPr>
              <w:spacing w:line="240" w:lineRule="auto"/>
              <w:ind w:left="210" w:hanging="21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70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Особенности лексико-грамматической части ЕГЭ по английскому языку</w:t>
            </w:r>
          </w:p>
        </w:tc>
        <w:tc>
          <w:tcPr>
            <w:tcW w:w="2356" w:type="dxa"/>
          </w:tcPr>
          <w:p w:rsidR="00217089" w:rsidRDefault="00217089" w:rsidP="00217089">
            <w:r>
              <w:rPr>
                <w:b/>
                <w:color w:val="FF0000"/>
              </w:rPr>
              <w:t>Заседание творческой группы №2</w:t>
            </w:r>
          </w:p>
          <w:p w:rsidR="00217089" w:rsidRDefault="00217089" w:rsidP="00217089">
            <w:r>
              <w:t>МКОУ «ИМЦ»</w:t>
            </w:r>
          </w:p>
          <w:p w:rsidR="00217089" w:rsidRDefault="00217089" w:rsidP="00217089">
            <w:r>
              <w:t>(первая декада)</w:t>
            </w:r>
          </w:p>
          <w:p w:rsidR="00217089" w:rsidRDefault="00217089" w:rsidP="00217089">
            <w:pPr>
              <w:rPr>
                <w:bCs/>
              </w:rPr>
            </w:pPr>
          </w:p>
        </w:tc>
        <w:tc>
          <w:tcPr>
            <w:tcW w:w="3763" w:type="dxa"/>
          </w:tcPr>
          <w:p w:rsidR="00217089" w:rsidRDefault="00217089" w:rsidP="00217089">
            <w:pPr>
              <w:rPr>
                <w:bCs/>
              </w:rPr>
            </w:pPr>
            <w:r>
              <w:t>Организация индивидуальных и групповых консультаций</w:t>
            </w:r>
          </w:p>
          <w:p w:rsidR="00217089" w:rsidRDefault="00217089" w:rsidP="003F5B28"/>
        </w:tc>
        <w:tc>
          <w:tcPr>
            <w:tcW w:w="3022" w:type="dxa"/>
          </w:tcPr>
          <w:p w:rsidR="00217089" w:rsidRDefault="00217089" w:rsidP="003F5B28">
            <w:pPr>
              <w:rPr>
                <w:color w:val="000000"/>
                <w:shd w:val="clear" w:color="auto" w:fill="FFFFFF"/>
              </w:rPr>
            </w:pPr>
            <w:r>
              <w:t>Бачурина Т.Н.</w:t>
            </w:r>
          </w:p>
          <w:p w:rsidR="00217089" w:rsidRDefault="00217089" w:rsidP="003F5B28">
            <w:proofErr w:type="spellStart"/>
            <w:r>
              <w:rPr>
                <w:color w:val="000000"/>
                <w:shd w:val="clear" w:color="auto" w:fill="FFFFFF"/>
              </w:rPr>
              <w:t>Ракитянская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Н.В.</w:t>
            </w:r>
          </w:p>
          <w:p w:rsidR="00217089" w:rsidRDefault="00217089" w:rsidP="003F5B28">
            <w:pPr>
              <w:rPr>
                <w:sz w:val="22"/>
                <w:szCs w:val="22"/>
              </w:rPr>
            </w:pPr>
            <w:r>
              <w:t>Новикова Н.Н.</w:t>
            </w:r>
          </w:p>
          <w:p w:rsidR="00217089" w:rsidRDefault="00217089" w:rsidP="003F5B28">
            <w:proofErr w:type="spellStart"/>
            <w:r>
              <w:rPr>
                <w:sz w:val="22"/>
                <w:szCs w:val="22"/>
              </w:rPr>
              <w:t>Аджиумерова</w:t>
            </w:r>
            <w:proofErr w:type="spellEnd"/>
            <w:r>
              <w:rPr>
                <w:sz w:val="22"/>
                <w:szCs w:val="22"/>
              </w:rPr>
              <w:t xml:space="preserve"> Ф.А.</w:t>
            </w:r>
          </w:p>
          <w:p w:rsidR="00217089" w:rsidRDefault="00217089" w:rsidP="003F5B28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t>Исмаилова</w:t>
            </w:r>
            <w:proofErr w:type="spellEnd"/>
            <w:r>
              <w:t xml:space="preserve"> Ф.Р.</w:t>
            </w:r>
          </w:p>
          <w:p w:rsidR="00217089" w:rsidRDefault="00217089" w:rsidP="003F5B28">
            <w:proofErr w:type="spellStart"/>
            <w:r>
              <w:rPr>
                <w:color w:val="000000"/>
                <w:shd w:val="clear" w:color="auto" w:fill="FFFFFF"/>
              </w:rPr>
              <w:t>Павлюковская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Е.Н.</w:t>
            </w:r>
          </w:p>
          <w:p w:rsidR="00217089" w:rsidRDefault="00217089" w:rsidP="003F5B28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  <w:p w:rsidR="00217089" w:rsidRDefault="00217089" w:rsidP="003F5B28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Рыжикова В.Н.</w:t>
            </w:r>
          </w:p>
          <w:p w:rsidR="00217089" w:rsidRDefault="00217089" w:rsidP="003F5B28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Югай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О.М.</w:t>
            </w:r>
          </w:p>
          <w:p w:rsidR="00217089" w:rsidRDefault="00217089" w:rsidP="003F5B28">
            <w:r>
              <w:rPr>
                <w:sz w:val="22"/>
                <w:szCs w:val="22"/>
              </w:rPr>
              <w:t>Руденко И.А.</w:t>
            </w:r>
          </w:p>
        </w:tc>
        <w:tc>
          <w:tcPr>
            <w:tcW w:w="1868" w:type="dxa"/>
          </w:tcPr>
          <w:p w:rsidR="00217089" w:rsidRDefault="00217089" w:rsidP="007125BD">
            <w:r>
              <w:t>Учителя иностранных языков города</w:t>
            </w:r>
          </w:p>
        </w:tc>
      </w:tr>
      <w:tr w:rsidR="00217089" w:rsidTr="00217089">
        <w:tc>
          <w:tcPr>
            <w:tcW w:w="1177" w:type="dxa"/>
            <w:vMerge/>
          </w:tcPr>
          <w:p w:rsidR="00217089" w:rsidRPr="001A3352" w:rsidRDefault="00217089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217089" w:rsidRDefault="00217089" w:rsidP="007125BD">
            <w:r>
              <w:t xml:space="preserve">1. Аттестация педагогических работников </w:t>
            </w:r>
          </w:p>
          <w:p w:rsidR="00217089" w:rsidRDefault="00217089" w:rsidP="007125BD">
            <w:r w:rsidRPr="00DB00FD">
              <w:t>2. Участие педагогов в конкурсах различных уровней</w:t>
            </w:r>
          </w:p>
        </w:tc>
        <w:tc>
          <w:tcPr>
            <w:tcW w:w="2356" w:type="dxa"/>
          </w:tcPr>
          <w:p w:rsidR="00217089" w:rsidRDefault="00217089" w:rsidP="007125BD">
            <w:r>
              <w:t xml:space="preserve">Консультации </w:t>
            </w:r>
          </w:p>
        </w:tc>
        <w:tc>
          <w:tcPr>
            <w:tcW w:w="3763" w:type="dxa"/>
          </w:tcPr>
          <w:p w:rsidR="00217089" w:rsidRDefault="00217089" w:rsidP="007125BD">
            <w:r>
              <w:t>Оказать помощь в обосновании на заявленную квалификационную категорию, в оформлении конкурсных материалов</w:t>
            </w:r>
          </w:p>
        </w:tc>
        <w:tc>
          <w:tcPr>
            <w:tcW w:w="3022" w:type="dxa"/>
          </w:tcPr>
          <w:p w:rsidR="00217089" w:rsidRDefault="00217089" w:rsidP="007125BD"/>
        </w:tc>
        <w:tc>
          <w:tcPr>
            <w:tcW w:w="1868" w:type="dxa"/>
          </w:tcPr>
          <w:p w:rsidR="00217089" w:rsidRDefault="00217089" w:rsidP="007125BD"/>
        </w:tc>
      </w:tr>
      <w:tr w:rsidR="00217089" w:rsidTr="00217089">
        <w:tc>
          <w:tcPr>
            <w:tcW w:w="1177" w:type="dxa"/>
            <w:vMerge/>
          </w:tcPr>
          <w:p w:rsidR="00217089" w:rsidRPr="001A3352" w:rsidRDefault="00217089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217089" w:rsidRDefault="00217089" w:rsidP="007125BD">
            <w:r>
              <w:t>Государственная итоговая аттестация выпускников ОУ</w:t>
            </w:r>
          </w:p>
        </w:tc>
        <w:tc>
          <w:tcPr>
            <w:tcW w:w="2356" w:type="dxa"/>
          </w:tcPr>
          <w:p w:rsidR="00217089" w:rsidRDefault="00217089" w:rsidP="007125BD">
            <w:r>
              <w:t>Педагогический совет "О допуске обучающихся 9-х и 11-х классов к государственной (итоговой) аттестации"</w:t>
            </w:r>
          </w:p>
        </w:tc>
        <w:tc>
          <w:tcPr>
            <w:tcW w:w="3763" w:type="dxa"/>
          </w:tcPr>
          <w:p w:rsidR="00217089" w:rsidRDefault="00217089" w:rsidP="007125BD">
            <w:r>
              <w:t>Рассмотреть вопрос о допуске обучающихся 9-х и 11-х классов к государственной (итоговой) аттестации</w:t>
            </w:r>
          </w:p>
        </w:tc>
        <w:tc>
          <w:tcPr>
            <w:tcW w:w="3022" w:type="dxa"/>
          </w:tcPr>
          <w:p w:rsidR="00217089" w:rsidRDefault="00217089" w:rsidP="007125BD">
            <w:r>
              <w:t xml:space="preserve">Заместитель директора по УВР </w:t>
            </w:r>
            <w:proofErr w:type="spellStart"/>
            <w:r>
              <w:t>Рачкелюк</w:t>
            </w:r>
            <w:proofErr w:type="spellEnd"/>
            <w:r>
              <w:t xml:space="preserve"> Г.А.</w:t>
            </w:r>
          </w:p>
        </w:tc>
        <w:tc>
          <w:tcPr>
            <w:tcW w:w="1868" w:type="dxa"/>
          </w:tcPr>
          <w:p w:rsidR="00217089" w:rsidRDefault="00217089" w:rsidP="007125BD">
            <w:proofErr w:type="spellStart"/>
            <w:r>
              <w:t>Пед</w:t>
            </w:r>
            <w:proofErr w:type="gramStart"/>
            <w:r>
              <w:t>.к</w:t>
            </w:r>
            <w:proofErr w:type="gramEnd"/>
            <w:r>
              <w:t>оллектив</w:t>
            </w:r>
            <w:proofErr w:type="spellEnd"/>
            <w:r>
              <w:t xml:space="preserve"> ОУ</w:t>
            </w:r>
          </w:p>
        </w:tc>
      </w:tr>
      <w:tr w:rsidR="00217089" w:rsidTr="00217089">
        <w:tc>
          <w:tcPr>
            <w:tcW w:w="1177" w:type="dxa"/>
            <w:vMerge/>
          </w:tcPr>
          <w:p w:rsidR="00217089" w:rsidRPr="001A3352" w:rsidRDefault="00217089" w:rsidP="00E61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:rsidR="00217089" w:rsidRDefault="00217089" w:rsidP="007125BD">
            <w:r>
              <w:t>Подведение итогов работы ОУ в текущем учебном году</w:t>
            </w:r>
          </w:p>
        </w:tc>
        <w:tc>
          <w:tcPr>
            <w:tcW w:w="2356" w:type="dxa"/>
          </w:tcPr>
          <w:p w:rsidR="00217089" w:rsidRDefault="00217089" w:rsidP="007125BD">
            <w:r>
              <w:t>Педагогический совет "Итоги работы ОУ в 2016/17уч. г."</w:t>
            </w:r>
          </w:p>
        </w:tc>
        <w:tc>
          <w:tcPr>
            <w:tcW w:w="3763" w:type="dxa"/>
          </w:tcPr>
          <w:p w:rsidR="00217089" w:rsidRDefault="00217089" w:rsidP="007125BD">
            <w:r>
              <w:t>Проанализировать работу всех служб ОУ по реализации Программы развития (2-й этап); заслушать отчеты-анализы</w:t>
            </w:r>
          </w:p>
        </w:tc>
        <w:tc>
          <w:tcPr>
            <w:tcW w:w="3022" w:type="dxa"/>
          </w:tcPr>
          <w:p w:rsidR="00217089" w:rsidRDefault="00217089" w:rsidP="007125BD">
            <w:r>
              <w:t>Директор, заместители директора, социальный педагог, педагог-</w:t>
            </w:r>
          </w:p>
          <w:p w:rsidR="00217089" w:rsidRPr="00DE090F" w:rsidRDefault="00217089" w:rsidP="007125BD">
            <w:r>
              <w:t>психолог</w:t>
            </w:r>
          </w:p>
        </w:tc>
        <w:tc>
          <w:tcPr>
            <w:tcW w:w="1868" w:type="dxa"/>
          </w:tcPr>
          <w:p w:rsidR="00217089" w:rsidRPr="00DE090F" w:rsidRDefault="00217089" w:rsidP="007125BD">
            <w:proofErr w:type="spellStart"/>
            <w:r>
              <w:t>Пед</w:t>
            </w:r>
            <w:proofErr w:type="spellEnd"/>
            <w:r>
              <w:t>. коллектив</w:t>
            </w:r>
          </w:p>
        </w:tc>
      </w:tr>
    </w:tbl>
    <w:p w:rsidR="00C44895" w:rsidRDefault="00C44895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</w:p>
    <w:p w:rsidR="00C44895" w:rsidRDefault="00C44895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</w:p>
    <w:p w:rsidR="00C44895" w:rsidRDefault="00C44895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</w:p>
    <w:p w:rsidR="00C44895" w:rsidRDefault="00C44895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</w:p>
    <w:p w:rsidR="00C44895" w:rsidRDefault="00C44895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</w:p>
    <w:p w:rsidR="0092117C" w:rsidRDefault="0092117C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</w:p>
    <w:p w:rsidR="00E6137E" w:rsidRDefault="00E6137E" w:rsidP="00C956A3">
      <w:pPr>
        <w:ind w:left="72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sectPr w:rsidR="00E6137E" w:rsidSect="00C058E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ru-RU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  <w:color w:val="auto"/>
        <w:kern w:val="1"/>
        <w:lang w:val="ru-RU"/>
      </w:rPr>
    </w:lvl>
  </w:abstractNum>
  <w:abstractNum w:abstractNumId="3">
    <w:nsid w:val="15B62583"/>
    <w:multiLevelType w:val="hybridMultilevel"/>
    <w:tmpl w:val="723E2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B07DF8"/>
    <w:multiLevelType w:val="hybridMultilevel"/>
    <w:tmpl w:val="9B744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03A90"/>
    <w:multiLevelType w:val="hybridMultilevel"/>
    <w:tmpl w:val="640A4762"/>
    <w:lvl w:ilvl="0" w:tplc="B082FA92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358D8"/>
    <w:multiLevelType w:val="hybridMultilevel"/>
    <w:tmpl w:val="252A2D48"/>
    <w:lvl w:ilvl="0" w:tplc="6EA6535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A55AA5"/>
    <w:multiLevelType w:val="hybridMultilevel"/>
    <w:tmpl w:val="56767D86"/>
    <w:lvl w:ilvl="0" w:tplc="6C206DC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15A32"/>
    <w:multiLevelType w:val="hybridMultilevel"/>
    <w:tmpl w:val="2B129E9A"/>
    <w:lvl w:ilvl="0" w:tplc="9762F2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3321468"/>
    <w:multiLevelType w:val="hybridMultilevel"/>
    <w:tmpl w:val="E3829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E1106"/>
    <w:multiLevelType w:val="hybridMultilevel"/>
    <w:tmpl w:val="F71A4CE8"/>
    <w:lvl w:ilvl="0" w:tplc="9762F2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E8314A"/>
    <w:multiLevelType w:val="hybridMultilevel"/>
    <w:tmpl w:val="2868664E"/>
    <w:lvl w:ilvl="0" w:tplc="9762F2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5AFD581C"/>
    <w:multiLevelType w:val="hybridMultilevel"/>
    <w:tmpl w:val="BCEC310E"/>
    <w:lvl w:ilvl="0" w:tplc="9A369A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8D7A21"/>
    <w:multiLevelType w:val="multilevel"/>
    <w:tmpl w:val="4C9ECA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E7E1F58"/>
    <w:multiLevelType w:val="multilevel"/>
    <w:tmpl w:val="C486F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3"/>
  </w:num>
  <w:num w:numId="5">
    <w:abstractNumId w:val="8"/>
  </w:num>
  <w:num w:numId="6">
    <w:abstractNumId w:val="12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1"/>
  </w:num>
  <w:num w:numId="12">
    <w:abstractNumId w:val="2"/>
  </w:num>
  <w:num w:numId="13">
    <w:abstractNumId w:val="10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F8A"/>
    <w:rsid w:val="00116F8A"/>
    <w:rsid w:val="001A3352"/>
    <w:rsid w:val="00217089"/>
    <w:rsid w:val="00337A90"/>
    <w:rsid w:val="00465EDA"/>
    <w:rsid w:val="004D32F7"/>
    <w:rsid w:val="005B4A6D"/>
    <w:rsid w:val="00604CA4"/>
    <w:rsid w:val="007A5503"/>
    <w:rsid w:val="00800441"/>
    <w:rsid w:val="008237FD"/>
    <w:rsid w:val="008274AE"/>
    <w:rsid w:val="008302C2"/>
    <w:rsid w:val="00903D19"/>
    <w:rsid w:val="0092117C"/>
    <w:rsid w:val="009C0DE5"/>
    <w:rsid w:val="00AB7FFD"/>
    <w:rsid w:val="00B85E4F"/>
    <w:rsid w:val="00C058E0"/>
    <w:rsid w:val="00C44895"/>
    <w:rsid w:val="00C956A3"/>
    <w:rsid w:val="00D0177D"/>
    <w:rsid w:val="00DA327D"/>
    <w:rsid w:val="00DB00FD"/>
    <w:rsid w:val="00E6137E"/>
    <w:rsid w:val="00E656DC"/>
    <w:rsid w:val="00E9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rsid w:val="00E6137E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3">
    <w:name w:val="heading 3"/>
    <w:basedOn w:val="a"/>
    <w:next w:val="a0"/>
    <w:link w:val="30"/>
    <w:qFormat/>
    <w:rsid w:val="00DB00FD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116F8A"/>
    <w:pPr>
      <w:spacing w:after="0"/>
    </w:pPr>
    <w:rPr>
      <w:rFonts w:ascii="Arial" w:eastAsia="Times New Roman" w:hAnsi="Arial" w:cs="Arial"/>
      <w:color w:val="000000"/>
      <w:szCs w:val="20"/>
      <w:lang w:eastAsia="ru-RU"/>
    </w:rPr>
  </w:style>
  <w:style w:type="paragraph" w:styleId="a4">
    <w:name w:val="Normal (Web)"/>
    <w:basedOn w:val="a"/>
    <w:uiPriority w:val="99"/>
    <w:unhideWhenUsed/>
    <w:rsid w:val="00116F8A"/>
    <w:pPr>
      <w:spacing w:before="100" w:beforeAutospacing="1" w:after="100" w:afterAutospacing="1"/>
    </w:pPr>
    <w:rPr>
      <w:lang w:val="en-US" w:eastAsia="en-US"/>
    </w:rPr>
  </w:style>
  <w:style w:type="paragraph" w:styleId="a5">
    <w:name w:val="List Paragraph"/>
    <w:basedOn w:val="a"/>
    <w:uiPriority w:val="34"/>
    <w:qFormat/>
    <w:rsid w:val="00116F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6">
    <w:name w:val="Table Grid"/>
    <w:basedOn w:val="a2"/>
    <w:uiPriority w:val="59"/>
    <w:rsid w:val="00604C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03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03D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бычный2"/>
    <w:rsid w:val="00E9426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E6137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6137E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apple-converted-space">
    <w:name w:val="apple-converted-space"/>
    <w:basedOn w:val="a1"/>
    <w:rsid w:val="0092117C"/>
  </w:style>
  <w:style w:type="character" w:styleId="a9">
    <w:name w:val="Strong"/>
    <w:basedOn w:val="a1"/>
    <w:uiPriority w:val="22"/>
    <w:qFormat/>
    <w:rsid w:val="00E656DC"/>
    <w:rPr>
      <w:b/>
      <w:bCs/>
    </w:rPr>
  </w:style>
  <w:style w:type="character" w:customStyle="1" w:styleId="30">
    <w:name w:val="Заголовок 3 Знак"/>
    <w:basedOn w:val="a1"/>
    <w:link w:val="3"/>
    <w:rsid w:val="00DB00FD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a0">
    <w:name w:val="Body Text"/>
    <w:basedOn w:val="a"/>
    <w:link w:val="aa"/>
    <w:rsid w:val="00DB00FD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1"/>
    <w:link w:val="a0"/>
    <w:rsid w:val="00DB00F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1"/>
    <w:qFormat/>
    <w:rsid w:val="0021708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rsid w:val="00E6137E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3">
    <w:name w:val="heading 3"/>
    <w:basedOn w:val="a"/>
    <w:next w:val="a0"/>
    <w:link w:val="30"/>
    <w:qFormat/>
    <w:rsid w:val="00DB00FD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116F8A"/>
    <w:pPr>
      <w:spacing w:after="0"/>
    </w:pPr>
    <w:rPr>
      <w:rFonts w:ascii="Arial" w:eastAsia="Times New Roman" w:hAnsi="Arial" w:cs="Arial"/>
      <w:color w:val="000000"/>
      <w:szCs w:val="20"/>
      <w:lang w:eastAsia="ru-RU"/>
    </w:rPr>
  </w:style>
  <w:style w:type="paragraph" w:styleId="a4">
    <w:name w:val="Normal (Web)"/>
    <w:basedOn w:val="a"/>
    <w:uiPriority w:val="99"/>
    <w:unhideWhenUsed/>
    <w:rsid w:val="00116F8A"/>
    <w:pPr>
      <w:spacing w:before="100" w:beforeAutospacing="1" w:after="100" w:afterAutospacing="1"/>
    </w:pPr>
    <w:rPr>
      <w:lang w:val="en-US" w:eastAsia="en-US"/>
    </w:rPr>
  </w:style>
  <w:style w:type="paragraph" w:styleId="a5">
    <w:name w:val="List Paragraph"/>
    <w:basedOn w:val="a"/>
    <w:uiPriority w:val="34"/>
    <w:qFormat/>
    <w:rsid w:val="00116F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6">
    <w:name w:val="Table Grid"/>
    <w:basedOn w:val="a2"/>
    <w:uiPriority w:val="59"/>
    <w:rsid w:val="00604C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03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03D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бычный2"/>
    <w:rsid w:val="00E9426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E6137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6137E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apple-converted-space">
    <w:name w:val="apple-converted-space"/>
    <w:basedOn w:val="a1"/>
    <w:rsid w:val="0092117C"/>
  </w:style>
  <w:style w:type="character" w:styleId="a9">
    <w:name w:val="Strong"/>
    <w:basedOn w:val="a1"/>
    <w:uiPriority w:val="22"/>
    <w:qFormat/>
    <w:rsid w:val="00E656DC"/>
    <w:rPr>
      <w:b/>
      <w:bCs/>
    </w:rPr>
  </w:style>
  <w:style w:type="character" w:customStyle="1" w:styleId="30">
    <w:name w:val="Заголовок 3 Знак"/>
    <w:basedOn w:val="a1"/>
    <w:link w:val="3"/>
    <w:rsid w:val="00DB00FD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a0">
    <w:name w:val="Body Text"/>
    <w:basedOn w:val="a"/>
    <w:link w:val="aa"/>
    <w:rsid w:val="00DB00FD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1"/>
    <w:link w:val="a0"/>
    <w:rsid w:val="00DB00F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1"/>
    <w:qFormat/>
    <w:rsid w:val="002170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93DAC-39F8-44C3-B713-E5FC7BB25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4805</Words>
  <Characters>27394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2015-09-19T21:01:00Z</cp:lastPrinted>
  <dcterms:created xsi:type="dcterms:W3CDTF">2016-09-18T19:19:00Z</dcterms:created>
  <dcterms:modified xsi:type="dcterms:W3CDTF">2016-09-18T19:19:00Z</dcterms:modified>
</cp:coreProperties>
</file>